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0899" w:rsidRPr="00991D3E" w:rsidRDefault="008D0899" w:rsidP="00991D3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91D3E">
        <w:rPr>
          <w:rFonts w:ascii="Courier New" w:hAnsi="Courier New" w:cs="Courier New"/>
          <w:sz w:val="22"/>
          <w:szCs w:val="22"/>
        </w:rPr>
        <w:t xml:space="preserve">                                              Приложение № </w:t>
      </w:r>
      <w:r w:rsidR="00E40710">
        <w:rPr>
          <w:rFonts w:ascii="Courier New" w:hAnsi="Courier New" w:cs="Courier New"/>
          <w:sz w:val="22"/>
          <w:szCs w:val="22"/>
        </w:rPr>
        <w:t>2</w:t>
      </w:r>
    </w:p>
    <w:p w:rsidR="008D0899" w:rsidRPr="00991D3E" w:rsidRDefault="008D0899" w:rsidP="00991D3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91D3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991D3E" w:rsidRDefault="008D0899" w:rsidP="00991D3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91D3E">
        <w:rPr>
          <w:rFonts w:ascii="Courier New" w:hAnsi="Courier New" w:cs="Courier New"/>
          <w:sz w:val="22"/>
          <w:szCs w:val="22"/>
        </w:rPr>
        <w:t>Усть-Кутского</w:t>
      </w:r>
      <w:r w:rsidR="00F27AEA">
        <w:rPr>
          <w:rFonts w:ascii="Courier New" w:hAnsi="Courier New" w:cs="Courier New"/>
          <w:sz w:val="22"/>
          <w:szCs w:val="22"/>
        </w:rPr>
        <w:t xml:space="preserve"> </w:t>
      </w:r>
      <w:r w:rsidRPr="00991D3E">
        <w:rPr>
          <w:rFonts w:ascii="Courier New" w:hAnsi="Courier New" w:cs="Courier New"/>
          <w:sz w:val="22"/>
          <w:szCs w:val="22"/>
        </w:rPr>
        <w:t>муниципального образования                                                                                                                   (городского поселения)</w:t>
      </w:r>
    </w:p>
    <w:p w:rsidR="008D0899" w:rsidRPr="009E02B6" w:rsidRDefault="00E40710" w:rsidP="00991D3E">
      <w:pPr>
        <w:ind w:firstLine="709"/>
        <w:jc w:val="right"/>
        <w:rPr>
          <w:rFonts w:ascii="Courier New" w:hAnsi="Courier New" w:cs="Courier New"/>
          <w:sz w:val="22"/>
          <w:szCs w:val="22"/>
          <w:u w:val="single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8D0899" w:rsidRPr="00991D3E">
        <w:rPr>
          <w:rFonts w:ascii="Courier New" w:hAnsi="Courier New" w:cs="Courier New"/>
          <w:sz w:val="22"/>
          <w:szCs w:val="22"/>
        </w:rPr>
        <w:t>«</w:t>
      </w:r>
      <w:r w:rsidR="009E02B6">
        <w:rPr>
          <w:rFonts w:ascii="Courier New" w:hAnsi="Courier New" w:cs="Courier New"/>
          <w:sz w:val="22"/>
          <w:szCs w:val="22"/>
          <w:u w:val="single"/>
        </w:rPr>
        <w:t>21</w:t>
      </w:r>
      <w:r w:rsidR="008D0899" w:rsidRPr="00991D3E">
        <w:rPr>
          <w:rFonts w:ascii="Courier New" w:hAnsi="Courier New" w:cs="Courier New"/>
          <w:sz w:val="22"/>
          <w:szCs w:val="22"/>
        </w:rPr>
        <w:t xml:space="preserve">» </w:t>
      </w:r>
      <w:r w:rsidR="009E02B6" w:rsidRPr="009E02B6">
        <w:rPr>
          <w:rFonts w:ascii="Courier New" w:hAnsi="Courier New" w:cs="Courier New"/>
          <w:sz w:val="22"/>
          <w:szCs w:val="22"/>
          <w:u w:val="single"/>
        </w:rPr>
        <w:t>02.</w:t>
      </w:r>
      <w:r w:rsidR="008D0899" w:rsidRPr="00991D3E">
        <w:rPr>
          <w:rFonts w:ascii="Courier New" w:hAnsi="Courier New" w:cs="Courier New"/>
          <w:sz w:val="22"/>
          <w:szCs w:val="22"/>
        </w:rPr>
        <w:t xml:space="preserve"> 201</w:t>
      </w:r>
      <w:r w:rsidR="00F27AEA">
        <w:rPr>
          <w:rFonts w:ascii="Courier New" w:hAnsi="Courier New" w:cs="Courier New"/>
          <w:sz w:val="22"/>
          <w:szCs w:val="22"/>
        </w:rPr>
        <w:t>9</w:t>
      </w:r>
      <w:r w:rsidR="008D0899" w:rsidRPr="00991D3E">
        <w:rPr>
          <w:rFonts w:ascii="Courier New" w:hAnsi="Courier New" w:cs="Courier New"/>
          <w:sz w:val="22"/>
          <w:szCs w:val="22"/>
        </w:rPr>
        <w:t xml:space="preserve">г. № </w:t>
      </w:r>
      <w:r w:rsidR="009E02B6">
        <w:rPr>
          <w:rFonts w:ascii="Courier New" w:hAnsi="Courier New" w:cs="Courier New"/>
          <w:sz w:val="22"/>
          <w:szCs w:val="22"/>
          <w:u w:val="single"/>
        </w:rPr>
        <w:t>176-П</w:t>
      </w:r>
    </w:p>
    <w:p w:rsidR="008D0899" w:rsidRPr="00991D3E" w:rsidRDefault="008D0899" w:rsidP="00991D3E">
      <w:pPr>
        <w:ind w:firstLine="709"/>
        <w:rPr>
          <w:rFonts w:ascii="Courier New" w:hAnsi="Courier New" w:cs="Courier New"/>
          <w:sz w:val="22"/>
          <w:szCs w:val="22"/>
        </w:rPr>
      </w:pPr>
    </w:p>
    <w:p w:rsidR="008D0899" w:rsidRPr="00991D3E" w:rsidRDefault="008D0899" w:rsidP="00991D3E">
      <w:pPr>
        <w:ind w:firstLine="709"/>
        <w:jc w:val="center"/>
        <w:rPr>
          <w:rFonts w:ascii="Arial" w:hAnsi="Arial" w:cs="Arial"/>
          <w:b/>
        </w:rPr>
      </w:pPr>
      <w:r w:rsidRPr="00991D3E">
        <w:rPr>
          <w:rFonts w:ascii="Arial" w:hAnsi="Arial" w:cs="Arial"/>
          <w:b/>
        </w:rPr>
        <w:t xml:space="preserve">Порядок </w:t>
      </w:r>
    </w:p>
    <w:p w:rsidR="008D0899" w:rsidRDefault="008D0899" w:rsidP="00991D3E">
      <w:pPr>
        <w:ind w:firstLine="709"/>
        <w:jc w:val="center"/>
        <w:rPr>
          <w:rFonts w:ascii="Arial" w:hAnsi="Arial" w:cs="Arial"/>
          <w:b/>
        </w:rPr>
      </w:pPr>
      <w:r w:rsidRPr="00991D3E">
        <w:rPr>
          <w:rFonts w:ascii="Arial" w:hAnsi="Arial" w:cs="Arial"/>
          <w:b/>
        </w:rPr>
        <w:t xml:space="preserve">организации работы по реализации мероприятий перечня проектов  народных инициатив Усть-Кутского муниципального образования (городского поселения) </w:t>
      </w:r>
    </w:p>
    <w:p w:rsidR="00F27AEA" w:rsidRPr="00991D3E" w:rsidRDefault="00F27AEA" w:rsidP="00991D3E">
      <w:pPr>
        <w:ind w:firstLine="709"/>
        <w:jc w:val="center"/>
        <w:rPr>
          <w:rFonts w:ascii="Arial" w:hAnsi="Arial" w:cs="Arial"/>
          <w:b/>
        </w:rPr>
      </w:pPr>
    </w:p>
    <w:p w:rsidR="008D0899" w:rsidRPr="00991D3E" w:rsidRDefault="008D0899" w:rsidP="00991D3E">
      <w:pPr>
        <w:ind w:firstLine="709"/>
        <w:jc w:val="center"/>
        <w:rPr>
          <w:rFonts w:ascii="Arial" w:hAnsi="Arial" w:cs="Arial"/>
          <w:b/>
        </w:rPr>
      </w:pPr>
      <w:r w:rsidRPr="00991D3E">
        <w:rPr>
          <w:rFonts w:ascii="Arial" w:hAnsi="Arial" w:cs="Arial"/>
          <w:b/>
        </w:rPr>
        <w:t>1. Общие положения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 xml:space="preserve">1.1. </w:t>
      </w:r>
      <w:proofErr w:type="gramStart"/>
      <w:r w:rsidRPr="00991D3E">
        <w:rPr>
          <w:rFonts w:ascii="Arial" w:hAnsi="Arial" w:cs="Arial"/>
        </w:rPr>
        <w:t>Настоящий порядок разработан в соответствии с П</w:t>
      </w:r>
      <w:r w:rsidR="004A2796" w:rsidRPr="00991D3E">
        <w:rPr>
          <w:rFonts w:ascii="Arial" w:hAnsi="Arial" w:cs="Arial"/>
        </w:rPr>
        <w:t xml:space="preserve">оложением о </w:t>
      </w:r>
      <w:r w:rsidRPr="00991D3E">
        <w:rPr>
          <w:rFonts w:ascii="Arial" w:hAnsi="Arial" w:cs="Arial"/>
        </w:rPr>
        <w:t xml:space="preserve"> предоставлени</w:t>
      </w:r>
      <w:r w:rsidR="004A2796" w:rsidRPr="00991D3E">
        <w:rPr>
          <w:rFonts w:ascii="Arial" w:hAnsi="Arial" w:cs="Arial"/>
        </w:rPr>
        <w:t>и</w:t>
      </w:r>
      <w:r w:rsidRPr="00991D3E">
        <w:rPr>
          <w:rFonts w:ascii="Arial" w:hAnsi="Arial" w:cs="Arial"/>
        </w:rPr>
        <w:t xml:space="preserve"> и расходовани</w:t>
      </w:r>
      <w:r w:rsidR="004A2796" w:rsidRPr="00991D3E">
        <w:rPr>
          <w:rFonts w:ascii="Arial" w:hAnsi="Arial" w:cs="Arial"/>
        </w:rPr>
        <w:t>и</w:t>
      </w:r>
      <w:r w:rsidRPr="00991D3E">
        <w:rPr>
          <w:rFonts w:ascii="Arial" w:hAnsi="Arial" w:cs="Arial"/>
        </w:rPr>
        <w:t xml:space="preserve"> субсидий из областного бюджета </w:t>
      </w:r>
      <w:r w:rsidR="004A2796" w:rsidRPr="00991D3E">
        <w:rPr>
          <w:rFonts w:ascii="Arial" w:hAnsi="Arial" w:cs="Arial"/>
        </w:rPr>
        <w:t xml:space="preserve">местным </w:t>
      </w:r>
      <w:r w:rsidRPr="00991D3E">
        <w:rPr>
          <w:rFonts w:ascii="Arial" w:hAnsi="Arial" w:cs="Arial"/>
        </w:rPr>
        <w:t xml:space="preserve">бюджетам </w:t>
      </w:r>
      <w:r w:rsidR="004A2796" w:rsidRPr="00991D3E">
        <w:rPr>
          <w:rFonts w:ascii="Arial" w:hAnsi="Arial" w:cs="Arial"/>
        </w:rPr>
        <w:t>в</w:t>
      </w:r>
      <w:r w:rsidRPr="00991D3E">
        <w:rPr>
          <w:rFonts w:ascii="Arial" w:hAnsi="Arial" w:cs="Arial"/>
        </w:rPr>
        <w:t xml:space="preserve"> целях </w:t>
      </w:r>
      <w:proofErr w:type="spellStart"/>
      <w:r w:rsidRPr="00991D3E">
        <w:rPr>
          <w:rFonts w:ascii="Arial" w:hAnsi="Arial" w:cs="Arial"/>
        </w:rPr>
        <w:t>софинансирования</w:t>
      </w:r>
      <w:proofErr w:type="spellEnd"/>
      <w:r w:rsidRPr="00991D3E">
        <w:rPr>
          <w:rFonts w:ascii="Arial" w:hAnsi="Arial" w:cs="Arial"/>
        </w:rPr>
        <w:t xml:space="preserve"> расход</w:t>
      </w:r>
      <w:r w:rsidR="008C5A27" w:rsidRPr="00991D3E">
        <w:rPr>
          <w:rFonts w:ascii="Arial" w:hAnsi="Arial" w:cs="Arial"/>
        </w:rPr>
        <w:t>ных обязательств</w:t>
      </w:r>
      <w:r w:rsidR="004A2796" w:rsidRPr="00991D3E">
        <w:rPr>
          <w:rFonts w:ascii="Arial" w:hAnsi="Arial" w:cs="Arial"/>
        </w:rPr>
        <w:t xml:space="preserve"> муниципальных образований Иркутской области на реализацию мероприятий перечня проектов народных инициатив</w:t>
      </w:r>
      <w:r w:rsidR="001273E3" w:rsidRPr="00991D3E">
        <w:rPr>
          <w:rFonts w:ascii="Arial" w:hAnsi="Arial" w:cs="Arial"/>
        </w:rPr>
        <w:t>,</w:t>
      </w:r>
      <w:r w:rsidRPr="00991D3E">
        <w:rPr>
          <w:rFonts w:ascii="Arial" w:hAnsi="Arial" w:cs="Arial"/>
        </w:rPr>
        <w:t xml:space="preserve"> утвержденным постановлением Правительства Иркутской области от </w:t>
      </w:r>
      <w:r w:rsidR="00F27AEA">
        <w:rPr>
          <w:rFonts w:ascii="Arial" w:hAnsi="Arial" w:cs="Arial"/>
        </w:rPr>
        <w:t xml:space="preserve">14 февраля </w:t>
      </w:r>
      <w:r w:rsidRPr="00991D3E">
        <w:rPr>
          <w:rFonts w:ascii="Arial" w:hAnsi="Arial" w:cs="Arial"/>
        </w:rPr>
        <w:t>201</w:t>
      </w:r>
      <w:r w:rsidR="00F27AEA">
        <w:rPr>
          <w:rFonts w:ascii="Arial" w:hAnsi="Arial" w:cs="Arial"/>
        </w:rPr>
        <w:t>9</w:t>
      </w:r>
      <w:r w:rsidRPr="00991D3E">
        <w:rPr>
          <w:rFonts w:ascii="Arial" w:hAnsi="Arial" w:cs="Arial"/>
        </w:rPr>
        <w:t xml:space="preserve"> года №</w:t>
      </w:r>
      <w:r w:rsidR="00B73A7C" w:rsidRPr="00991D3E">
        <w:rPr>
          <w:rFonts w:ascii="Arial" w:hAnsi="Arial" w:cs="Arial"/>
        </w:rPr>
        <w:t xml:space="preserve"> </w:t>
      </w:r>
      <w:r w:rsidR="00F27AEA">
        <w:rPr>
          <w:rFonts w:ascii="Arial" w:hAnsi="Arial" w:cs="Arial"/>
        </w:rPr>
        <w:t>108</w:t>
      </w:r>
      <w:r w:rsidRPr="00991D3E">
        <w:rPr>
          <w:rFonts w:ascii="Arial" w:hAnsi="Arial" w:cs="Arial"/>
        </w:rPr>
        <w:t>-пп</w:t>
      </w:r>
      <w:r w:rsidR="00F27AEA">
        <w:rPr>
          <w:rFonts w:ascii="Arial" w:hAnsi="Arial" w:cs="Arial"/>
        </w:rPr>
        <w:t xml:space="preserve"> и </w:t>
      </w:r>
      <w:r w:rsidRPr="00991D3E">
        <w:rPr>
          <w:rFonts w:ascii="Arial" w:hAnsi="Arial" w:cs="Arial"/>
        </w:rPr>
        <w:t>определяет цели и условия получения субсидии, порядок получения и расходования субсидии, в том числе финансовое</w:t>
      </w:r>
      <w:proofErr w:type="gramEnd"/>
      <w:r w:rsidRPr="00991D3E">
        <w:rPr>
          <w:rFonts w:ascii="Arial" w:hAnsi="Arial" w:cs="Arial"/>
        </w:rPr>
        <w:t xml:space="preserve"> обеспечение расходного обязательства из областного и местного бюджетов, включение этих расходов в реестр расходных обязательств и бюджет Усть-Кутского муниципального образования (городского </w:t>
      </w:r>
      <w:r w:rsidR="00794496">
        <w:rPr>
          <w:rFonts w:ascii="Arial" w:hAnsi="Arial" w:cs="Arial"/>
        </w:rPr>
        <w:t>по</w:t>
      </w:r>
      <w:r w:rsidRPr="00991D3E">
        <w:rPr>
          <w:rFonts w:ascii="Arial" w:hAnsi="Arial" w:cs="Arial"/>
        </w:rPr>
        <w:t xml:space="preserve">селения), </w:t>
      </w:r>
      <w:proofErr w:type="gramStart"/>
      <w:r w:rsidRPr="00991D3E">
        <w:rPr>
          <w:rFonts w:ascii="Arial" w:hAnsi="Arial" w:cs="Arial"/>
        </w:rPr>
        <w:t>контроль за</w:t>
      </w:r>
      <w:proofErr w:type="gramEnd"/>
      <w:r w:rsidRPr="00991D3E">
        <w:rPr>
          <w:rFonts w:ascii="Arial" w:hAnsi="Arial" w:cs="Arial"/>
        </w:rPr>
        <w:t xml:space="preserve"> ходом реализации перечня проектов народных инициатив и ответственность за нарушение условий предоставления межбюджетного трансферта. 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</w:rPr>
        <w:t xml:space="preserve">1.2. В настоящем порядке под </w:t>
      </w:r>
      <w:r w:rsidRPr="00991D3E">
        <w:rPr>
          <w:rFonts w:ascii="Arial" w:hAnsi="Arial" w:cs="Arial"/>
          <w:b/>
        </w:rPr>
        <w:t>народными инициативами</w:t>
      </w:r>
      <w:r w:rsidRPr="00991D3E">
        <w:rPr>
          <w:rFonts w:ascii="Arial" w:hAnsi="Arial" w:cs="Arial"/>
          <w:lang w:eastAsia="ru-RU"/>
        </w:rPr>
        <w:t xml:space="preserve"> понимается предоставление населению права непосредственно выносить предложения по реализации проектов, мероприятий наиболее значимых, по их мнению, для развития муниципального образования по вопросам местного значения 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Федерации». </w:t>
      </w:r>
    </w:p>
    <w:p w:rsidR="00E33B75" w:rsidRDefault="005D594E" w:rsidP="00991D3E">
      <w:pPr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1.3.</w:t>
      </w:r>
      <w:r w:rsidRPr="00991D3E">
        <w:rPr>
          <w:rFonts w:ascii="Arial" w:hAnsi="Arial" w:cs="Arial"/>
        </w:rPr>
        <w:t xml:space="preserve"> Предоставление </w:t>
      </w:r>
      <w:proofErr w:type="spellStart"/>
      <w:r w:rsidRPr="00991D3E">
        <w:rPr>
          <w:rFonts w:ascii="Arial" w:hAnsi="Arial" w:cs="Arial"/>
        </w:rPr>
        <w:t>Усть-Кутскому</w:t>
      </w:r>
      <w:proofErr w:type="spellEnd"/>
      <w:r w:rsidRPr="00991D3E">
        <w:rPr>
          <w:rFonts w:ascii="Arial" w:hAnsi="Arial" w:cs="Arial"/>
        </w:rPr>
        <w:t xml:space="preserve"> муниципальному образованию </w:t>
      </w:r>
      <w:proofErr w:type="gramStart"/>
      <w:r w:rsidRPr="00991D3E">
        <w:rPr>
          <w:rFonts w:ascii="Arial" w:hAnsi="Arial" w:cs="Arial"/>
        </w:rPr>
        <w:t>(городскому поселению) субсидии на реализацию мероприятий перечня проектов народных инициатив (далее</w:t>
      </w:r>
      <w:r w:rsidR="00D644EB" w:rsidRPr="00991D3E">
        <w:rPr>
          <w:rFonts w:ascii="Arial" w:hAnsi="Arial" w:cs="Arial"/>
        </w:rPr>
        <w:t xml:space="preserve"> </w:t>
      </w:r>
      <w:r w:rsidRPr="00991D3E">
        <w:rPr>
          <w:rFonts w:ascii="Arial" w:hAnsi="Arial" w:cs="Arial"/>
        </w:rPr>
        <w:t>- Перечень) из областного бюджета осуществляется министерством экономического развития Иркутской области (далее – министерство) в пределах лимитов бюджетных обязательств, доведенных до министерства на соответствующий финансовый год, в соответствии с</w:t>
      </w:r>
      <w:r w:rsidR="00361A81" w:rsidRPr="00991D3E">
        <w:rPr>
          <w:rFonts w:ascii="Arial" w:hAnsi="Arial" w:cs="Arial"/>
        </w:rPr>
        <w:t xml:space="preserve"> распределением</w:t>
      </w:r>
      <w:r w:rsidR="00E33B75">
        <w:rPr>
          <w:rFonts w:ascii="Arial" w:hAnsi="Arial" w:cs="Arial"/>
        </w:rPr>
        <w:t xml:space="preserve"> субсидий из областного бюджета местным бюджетам </w:t>
      </w:r>
      <w:r w:rsidR="00361A81" w:rsidRPr="00991D3E">
        <w:rPr>
          <w:rFonts w:ascii="Arial" w:hAnsi="Arial" w:cs="Arial"/>
        </w:rPr>
        <w:t xml:space="preserve"> в целях </w:t>
      </w:r>
      <w:proofErr w:type="spellStart"/>
      <w:r w:rsidR="00361A81" w:rsidRPr="00991D3E">
        <w:rPr>
          <w:rFonts w:ascii="Arial" w:hAnsi="Arial" w:cs="Arial"/>
        </w:rPr>
        <w:t>софинансирования</w:t>
      </w:r>
      <w:proofErr w:type="spellEnd"/>
      <w:r w:rsidR="00361A81" w:rsidRPr="00991D3E">
        <w:rPr>
          <w:rFonts w:ascii="Arial" w:hAnsi="Arial" w:cs="Arial"/>
        </w:rPr>
        <w:t xml:space="preserve"> расход</w:t>
      </w:r>
      <w:r w:rsidR="00E33B75">
        <w:rPr>
          <w:rFonts w:ascii="Arial" w:hAnsi="Arial" w:cs="Arial"/>
        </w:rPr>
        <w:t>ных обязательств муниципальных образований Иркутской области на реализацию мероприятий перечня проектов народных</w:t>
      </w:r>
      <w:proofErr w:type="gramEnd"/>
      <w:r w:rsidR="00E33B75">
        <w:rPr>
          <w:rFonts w:ascii="Arial" w:hAnsi="Arial" w:cs="Arial"/>
        </w:rPr>
        <w:t xml:space="preserve"> инициатив согласно приложению 2 </w:t>
      </w:r>
      <w:r w:rsidR="00E33B75">
        <w:rPr>
          <w:rFonts w:ascii="Arial" w:hAnsi="Arial" w:cs="Arial"/>
          <w:lang w:eastAsia="ru-RU"/>
        </w:rPr>
        <w:t xml:space="preserve">к Положению о предоставлении и расходовании субсидий из областного бюджета местным бюджетам в целях </w:t>
      </w:r>
      <w:proofErr w:type="spellStart"/>
      <w:r w:rsidR="00E33B75">
        <w:rPr>
          <w:rFonts w:ascii="Arial" w:hAnsi="Arial" w:cs="Arial"/>
          <w:lang w:eastAsia="ru-RU"/>
        </w:rPr>
        <w:t>софинансирования</w:t>
      </w:r>
      <w:proofErr w:type="spellEnd"/>
      <w:r w:rsidR="00E33B75"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инициатив.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1.</w:t>
      </w:r>
      <w:r w:rsidR="005D594E" w:rsidRPr="00991D3E">
        <w:rPr>
          <w:rFonts w:ascii="Arial" w:hAnsi="Arial" w:cs="Arial"/>
          <w:lang w:eastAsia="ru-RU"/>
        </w:rPr>
        <w:t>4</w:t>
      </w:r>
      <w:r w:rsidRPr="00991D3E">
        <w:rPr>
          <w:rFonts w:ascii="Arial" w:hAnsi="Arial" w:cs="Arial"/>
          <w:lang w:eastAsia="ru-RU"/>
        </w:rPr>
        <w:t>. Организатором сходов граждан, публичных слушаний, конференций граждан (собраний делегатов), собраний граждан или других форм непосредственного осуществления населением местного самоуправления является администрация Усть-Кутского муниципального образования (городского поселения) в лице главы.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 xml:space="preserve">    </w:t>
      </w:r>
    </w:p>
    <w:p w:rsidR="008D0899" w:rsidRPr="00991D3E" w:rsidRDefault="008D0899" w:rsidP="00991D3E">
      <w:pPr>
        <w:numPr>
          <w:ilvl w:val="0"/>
          <w:numId w:val="5"/>
        </w:numPr>
        <w:ind w:firstLine="709"/>
        <w:jc w:val="center"/>
        <w:rPr>
          <w:rFonts w:ascii="Arial" w:hAnsi="Arial" w:cs="Arial"/>
          <w:b/>
        </w:rPr>
      </w:pPr>
      <w:r w:rsidRPr="00991D3E">
        <w:rPr>
          <w:rFonts w:ascii="Arial" w:hAnsi="Arial" w:cs="Arial"/>
          <w:b/>
        </w:rPr>
        <w:t>Порядок  утверждения перечня проектов народных инициатив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</w:p>
    <w:p w:rsidR="008D0899" w:rsidRPr="00991D3E" w:rsidRDefault="008D0899" w:rsidP="00991D3E">
      <w:pPr>
        <w:numPr>
          <w:ilvl w:val="1"/>
          <w:numId w:val="5"/>
        </w:numPr>
        <w:ind w:left="0"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Примерный перечень проектов  народных инициатив формируется на основе: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- письменных</w:t>
      </w:r>
      <w:r w:rsidR="008C5A27" w:rsidRPr="00991D3E">
        <w:rPr>
          <w:rFonts w:ascii="Arial" w:hAnsi="Arial" w:cs="Arial"/>
        </w:rPr>
        <w:t xml:space="preserve"> и устных</w:t>
      </w:r>
      <w:r w:rsidRPr="00991D3E">
        <w:rPr>
          <w:rFonts w:ascii="Arial" w:hAnsi="Arial" w:cs="Arial"/>
        </w:rPr>
        <w:t xml:space="preserve"> обращений граждан, трудовых коллективов, органов территориального общественного самоуправления, направленных в органы местного самоуправления и учреждения Усть-Кутского муниципального образования (городского поселения);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-  письменных</w:t>
      </w:r>
      <w:r w:rsidR="008C5A27" w:rsidRPr="00991D3E">
        <w:rPr>
          <w:rFonts w:ascii="Arial" w:hAnsi="Arial" w:cs="Arial"/>
        </w:rPr>
        <w:t xml:space="preserve"> и устных</w:t>
      </w:r>
      <w:r w:rsidRPr="00991D3E">
        <w:rPr>
          <w:rFonts w:ascii="Arial" w:hAnsi="Arial" w:cs="Arial"/>
        </w:rPr>
        <w:t xml:space="preserve"> обращений граждан, трудовых коллективов, органов территориального общественного самоуправления, </w:t>
      </w:r>
      <w:r w:rsidR="00ED480D" w:rsidRPr="00991D3E">
        <w:rPr>
          <w:rFonts w:ascii="Arial" w:hAnsi="Arial" w:cs="Arial"/>
        </w:rPr>
        <w:t>направленных</w:t>
      </w:r>
      <w:r w:rsidRPr="00991D3E">
        <w:rPr>
          <w:rFonts w:ascii="Arial" w:hAnsi="Arial" w:cs="Arial"/>
        </w:rPr>
        <w:t xml:space="preserve"> в адрес Думы Усть-Кутского муниципального образования (городского поселения), а также депутатам</w:t>
      </w:r>
      <w:r w:rsidR="00793ACB" w:rsidRPr="00991D3E">
        <w:rPr>
          <w:rFonts w:ascii="Arial" w:hAnsi="Arial" w:cs="Arial"/>
        </w:rPr>
        <w:t xml:space="preserve"> Думы</w:t>
      </w:r>
      <w:r w:rsidRPr="00991D3E">
        <w:rPr>
          <w:rFonts w:ascii="Arial" w:hAnsi="Arial" w:cs="Arial"/>
        </w:rPr>
        <w:t xml:space="preserve"> Усть-Кутского муниципального образования (городского поселения).</w:t>
      </w:r>
    </w:p>
    <w:p w:rsidR="008D0899" w:rsidRPr="00991D3E" w:rsidRDefault="00D644EB" w:rsidP="00991D3E">
      <w:pPr>
        <w:ind w:firstLine="709"/>
        <w:jc w:val="both"/>
        <w:rPr>
          <w:rFonts w:ascii="Arial" w:hAnsi="Arial" w:cs="Arial"/>
        </w:rPr>
      </w:pPr>
      <w:proofErr w:type="gramStart"/>
      <w:r w:rsidRPr="00991D3E">
        <w:rPr>
          <w:rFonts w:ascii="Arial" w:hAnsi="Arial" w:cs="Arial"/>
        </w:rPr>
        <w:t>До</w:t>
      </w:r>
      <w:r w:rsidR="006F3546" w:rsidRPr="00991D3E">
        <w:rPr>
          <w:rFonts w:ascii="Arial" w:hAnsi="Arial" w:cs="Arial"/>
        </w:rPr>
        <w:t xml:space="preserve"> </w:t>
      </w:r>
      <w:r w:rsidRPr="00991D3E">
        <w:rPr>
          <w:rFonts w:ascii="Arial" w:hAnsi="Arial" w:cs="Arial"/>
        </w:rPr>
        <w:t xml:space="preserve">назначения собрания граждан по вопросу формирования и одобрения примерного </w:t>
      </w:r>
      <w:r w:rsidR="006F3546" w:rsidRPr="00991D3E">
        <w:rPr>
          <w:rFonts w:ascii="Arial" w:hAnsi="Arial" w:cs="Arial"/>
        </w:rPr>
        <w:t>перечня проектов народных инициатив,</w:t>
      </w:r>
      <w:r w:rsidRPr="00991D3E">
        <w:rPr>
          <w:rFonts w:ascii="Arial" w:hAnsi="Arial" w:cs="Arial"/>
        </w:rPr>
        <w:t xml:space="preserve"> </w:t>
      </w:r>
      <w:r w:rsidR="008D0899" w:rsidRPr="00991D3E">
        <w:rPr>
          <w:rFonts w:ascii="Arial" w:hAnsi="Arial" w:cs="Arial"/>
        </w:rPr>
        <w:t>о</w:t>
      </w:r>
      <w:r w:rsidR="00793ACB" w:rsidRPr="00991D3E">
        <w:rPr>
          <w:rFonts w:ascii="Arial" w:hAnsi="Arial" w:cs="Arial"/>
        </w:rPr>
        <w:t>рганы местного самоуправления, Д</w:t>
      </w:r>
      <w:r w:rsidR="008D0899" w:rsidRPr="00991D3E">
        <w:rPr>
          <w:rFonts w:ascii="Arial" w:hAnsi="Arial" w:cs="Arial"/>
        </w:rPr>
        <w:t>ума, депутаты</w:t>
      </w:r>
      <w:r w:rsidR="00793ACB" w:rsidRPr="00991D3E">
        <w:rPr>
          <w:rFonts w:ascii="Arial" w:hAnsi="Arial" w:cs="Arial"/>
        </w:rPr>
        <w:t xml:space="preserve"> Думы</w:t>
      </w:r>
      <w:r w:rsidR="008D0899" w:rsidRPr="00991D3E">
        <w:rPr>
          <w:rFonts w:ascii="Arial" w:hAnsi="Arial" w:cs="Arial"/>
        </w:rPr>
        <w:t xml:space="preserve"> и учреждения Усть-Кутского муниципального образования (городского поселения) направляют заявки в Комитет по финансам и налогам администрации Усть-Кутского муниципального образования (городского поселения) (далее - Комитет по финансам города Усть-Кута) для включения мероприятий в примерный перечень проектов народных инициатив (далее</w:t>
      </w:r>
      <w:r w:rsidR="00ED480D" w:rsidRPr="00991D3E">
        <w:rPr>
          <w:rFonts w:ascii="Arial" w:hAnsi="Arial" w:cs="Arial"/>
        </w:rPr>
        <w:t xml:space="preserve"> -</w:t>
      </w:r>
      <w:r w:rsidR="006F3546" w:rsidRPr="00991D3E">
        <w:rPr>
          <w:rFonts w:ascii="Arial" w:hAnsi="Arial" w:cs="Arial"/>
        </w:rPr>
        <w:t xml:space="preserve"> </w:t>
      </w:r>
      <w:r w:rsidR="008D0899" w:rsidRPr="00991D3E">
        <w:rPr>
          <w:rFonts w:ascii="Arial" w:hAnsi="Arial" w:cs="Arial"/>
        </w:rPr>
        <w:t>примерный перечень).</w:t>
      </w:r>
      <w:proofErr w:type="gramEnd"/>
      <w:r w:rsidR="008D0899" w:rsidRPr="00991D3E">
        <w:rPr>
          <w:rFonts w:ascii="Arial" w:hAnsi="Arial" w:cs="Arial"/>
        </w:rPr>
        <w:t xml:space="preserve"> К заявке прилагаются документы, подтверждающие обоснованность цены предлагаемых мероприятий, обращения граждан, трудовых коллективов, органов территориального общественного самоуправления.</w:t>
      </w:r>
    </w:p>
    <w:p w:rsidR="008D0899" w:rsidRPr="00991D3E" w:rsidRDefault="008D0899" w:rsidP="00991D3E">
      <w:pPr>
        <w:numPr>
          <w:ilvl w:val="1"/>
          <w:numId w:val="5"/>
        </w:numPr>
        <w:ind w:left="0"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Комитет по финансам города Усть-Кута анализирует поданные заявки на соответствие следующим требованиям: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- реализаци</w:t>
      </w:r>
      <w:r w:rsidR="00793ACB" w:rsidRPr="00991D3E">
        <w:rPr>
          <w:rFonts w:ascii="Arial" w:hAnsi="Arial" w:cs="Arial"/>
          <w:lang w:eastAsia="ru-RU"/>
        </w:rPr>
        <w:t>и</w:t>
      </w:r>
      <w:r w:rsidRPr="00991D3E">
        <w:rPr>
          <w:rFonts w:ascii="Arial" w:hAnsi="Arial" w:cs="Arial"/>
          <w:lang w:eastAsia="ru-RU"/>
        </w:rPr>
        <w:t xml:space="preserve"> вопросов местного значения, установленных </w:t>
      </w:r>
      <w:hyperlink r:id="rId8" w:history="1">
        <w:r w:rsidRPr="00991D3E">
          <w:rPr>
            <w:rFonts w:ascii="Arial" w:hAnsi="Arial" w:cs="Arial"/>
            <w:lang w:eastAsia="ru-RU"/>
          </w:rPr>
          <w:t>статьей 14</w:t>
        </w:r>
      </w:hyperlink>
      <w:r w:rsidRPr="00991D3E">
        <w:rPr>
          <w:rFonts w:ascii="Arial" w:hAnsi="Arial" w:cs="Arial"/>
          <w:lang w:eastAsia="ru-RU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Федерации";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left="-207"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    -период реализации проектов народных инициатив Перечня - </w:t>
      </w:r>
      <w:r w:rsidRPr="00316D49">
        <w:rPr>
          <w:rFonts w:ascii="Arial" w:hAnsi="Arial" w:cs="Arial"/>
          <w:b/>
          <w:lang w:eastAsia="ru-RU"/>
        </w:rPr>
        <w:t xml:space="preserve">до </w:t>
      </w:r>
      <w:r w:rsidR="00FB407E" w:rsidRPr="00316D49">
        <w:rPr>
          <w:rFonts w:ascii="Arial" w:hAnsi="Arial" w:cs="Arial"/>
          <w:b/>
          <w:lang w:eastAsia="ru-RU"/>
        </w:rPr>
        <w:t>30</w:t>
      </w:r>
      <w:r w:rsidRPr="00316D49">
        <w:rPr>
          <w:rFonts w:ascii="Arial" w:hAnsi="Arial" w:cs="Arial"/>
          <w:b/>
          <w:lang w:eastAsia="ru-RU"/>
        </w:rPr>
        <w:t xml:space="preserve"> декабря</w:t>
      </w:r>
      <w:r w:rsidRPr="00991D3E">
        <w:rPr>
          <w:rFonts w:ascii="Arial" w:hAnsi="Arial" w:cs="Arial"/>
          <w:lang w:eastAsia="ru-RU"/>
        </w:rPr>
        <w:t xml:space="preserve">  года</w:t>
      </w:r>
      <w:r w:rsidR="00FB407E">
        <w:rPr>
          <w:rFonts w:ascii="Arial" w:hAnsi="Arial" w:cs="Arial"/>
          <w:lang w:eastAsia="ru-RU"/>
        </w:rPr>
        <w:t xml:space="preserve"> предоставления субсидий</w:t>
      </w:r>
      <w:r w:rsidRPr="00991D3E">
        <w:rPr>
          <w:rFonts w:ascii="Arial" w:hAnsi="Arial" w:cs="Arial"/>
          <w:lang w:eastAsia="ru-RU"/>
        </w:rPr>
        <w:t>;</w:t>
      </w:r>
    </w:p>
    <w:p w:rsidR="00A95430" w:rsidRPr="00991D3E" w:rsidRDefault="00A95430" w:rsidP="00A95430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-мероприятия проектов народных инициатив Перечня не должны быть включены в</w:t>
      </w:r>
      <w:r>
        <w:rPr>
          <w:rFonts w:ascii="Arial" w:hAnsi="Arial" w:cs="Arial"/>
          <w:lang w:eastAsia="ru-RU"/>
        </w:rPr>
        <w:t xml:space="preserve"> </w:t>
      </w:r>
      <w:r w:rsidRPr="00991D3E">
        <w:rPr>
          <w:rFonts w:ascii="Arial" w:hAnsi="Arial" w:cs="Arial"/>
          <w:lang w:eastAsia="ru-RU"/>
        </w:rPr>
        <w:t>государственные программы Иркутской области;</w:t>
      </w:r>
    </w:p>
    <w:p w:rsidR="00343531" w:rsidRDefault="00A95430" w:rsidP="00A95430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</w:t>
      </w:r>
      <w:r w:rsidRPr="00991D3E">
        <w:rPr>
          <w:rFonts w:ascii="Arial" w:hAnsi="Arial" w:cs="Arial"/>
          <w:lang w:eastAsia="ru-RU"/>
        </w:rPr>
        <w:t>имущество, включая земельные участки, предназначенные для реализации мероприятий проектов народных инициатив, должны находиться в собственности</w:t>
      </w:r>
      <w:r w:rsidR="009F6B43">
        <w:rPr>
          <w:rFonts w:ascii="Arial" w:hAnsi="Arial" w:cs="Arial"/>
          <w:lang w:eastAsia="ru-RU"/>
        </w:rPr>
        <w:t xml:space="preserve"> (пользовании) Усть-Кутского муниципального образования (городского поселения)</w:t>
      </w:r>
      <w:r w:rsidR="00343531">
        <w:rPr>
          <w:rFonts w:ascii="Arial" w:hAnsi="Arial" w:cs="Arial"/>
          <w:lang w:eastAsia="ru-RU"/>
        </w:rPr>
        <w:t>;</w:t>
      </w:r>
    </w:p>
    <w:p w:rsidR="00A95430" w:rsidRPr="00991D3E" w:rsidRDefault="00343531" w:rsidP="00A95430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 в случае включения в Перечень мероприятия по капитальному ремонту - наличие заключения экспертизы о достоверности определения сметной стоимости капитального ремонта либо письменного обязательства, подписанного главой</w:t>
      </w:r>
      <w:r w:rsidR="0071373F">
        <w:rPr>
          <w:rFonts w:ascii="Arial" w:hAnsi="Arial" w:cs="Arial"/>
          <w:lang w:eastAsia="ru-RU"/>
        </w:rPr>
        <w:t xml:space="preserve"> Усть-Кутского муниципального образования (городского поселения), </w:t>
      </w:r>
      <w:r>
        <w:rPr>
          <w:rFonts w:ascii="Arial" w:hAnsi="Arial" w:cs="Arial"/>
          <w:lang w:eastAsia="ru-RU"/>
        </w:rPr>
        <w:t xml:space="preserve">которое необходимо представить в министерство в срок </w:t>
      </w:r>
      <w:r w:rsidRPr="00316D49">
        <w:rPr>
          <w:rFonts w:ascii="Arial" w:hAnsi="Arial" w:cs="Arial"/>
          <w:b/>
          <w:lang w:eastAsia="ru-RU"/>
        </w:rPr>
        <w:t>до 30 апреля</w:t>
      </w:r>
      <w:r>
        <w:rPr>
          <w:rFonts w:ascii="Arial" w:hAnsi="Arial" w:cs="Arial"/>
          <w:lang w:eastAsia="ru-RU"/>
        </w:rPr>
        <w:t xml:space="preserve"> года предоставления субсидии;   </w:t>
      </w:r>
    </w:p>
    <w:p w:rsidR="006471A4" w:rsidRDefault="0027635E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-</w:t>
      </w:r>
      <w:r w:rsidR="006471A4">
        <w:rPr>
          <w:rFonts w:ascii="Arial" w:hAnsi="Arial" w:cs="Arial"/>
          <w:lang w:eastAsia="ru-RU"/>
        </w:rPr>
        <w:t xml:space="preserve">мероприятия должны соответствовать направлениям расходования субсидий, установленным приложением 3 к Положению о предоставлении и расходовании субсидий из областного бюджета местным бюджетам в целях </w:t>
      </w:r>
      <w:proofErr w:type="spellStart"/>
      <w:r w:rsidR="006471A4">
        <w:rPr>
          <w:rFonts w:ascii="Arial" w:hAnsi="Arial" w:cs="Arial"/>
          <w:lang w:eastAsia="ru-RU"/>
        </w:rPr>
        <w:t>софинансирования</w:t>
      </w:r>
      <w:proofErr w:type="spellEnd"/>
      <w:r w:rsidR="006471A4"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инициатив, а именно:</w:t>
      </w:r>
    </w:p>
    <w:p w:rsidR="006471A4" w:rsidRDefault="006471A4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1) проведение капитального и текущего ремонта объектом муниципальной собственности, в том числе объектов водоснабжения и теплоснабжения, за исключением здания администрации и муниципального жилищного фонда;</w:t>
      </w:r>
    </w:p>
    <w:p w:rsidR="006471A4" w:rsidRDefault="006471A4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2) проведение капитального и текущего ремонта автомобильных дорог местного значения;</w:t>
      </w:r>
    </w:p>
    <w:p w:rsidR="00712A11" w:rsidRDefault="006471A4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proofErr w:type="gramStart"/>
      <w:r>
        <w:rPr>
          <w:rFonts w:ascii="Arial" w:hAnsi="Arial" w:cs="Arial"/>
          <w:lang w:eastAsia="ru-RU"/>
        </w:rPr>
        <w:lastRenderedPageBreak/>
        <w:t>3) организация оснащения новым оборудованием, инвентарем, сценическими и национальными костюмами, спортивной формой, мебелью, оргтехникой, мат</w:t>
      </w:r>
      <w:r w:rsidR="00712A11">
        <w:rPr>
          <w:rFonts w:ascii="Arial" w:hAnsi="Arial" w:cs="Arial"/>
          <w:lang w:eastAsia="ru-RU"/>
        </w:rPr>
        <w:t>ериалами</w:t>
      </w:r>
      <w:r>
        <w:rPr>
          <w:rFonts w:ascii="Arial" w:hAnsi="Arial" w:cs="Arial"/>
          <w:lang w:eastAsia="ru-RU"/>
        </w:rPr>
        <w:t>, автотранспортом</w:t>
      </w:r>
      <w:r w:rsidR="00712A11">
        <w:rPr>
          <w:rFonts w:ascii="Arial" w:hAnsi="Arial" w:cs="Arial"/>
          <w:lang w:eastAsia="ru-RU"/>
        </w:rPr>
        <w:t xml:space="preserve"> муниципальных учреждений социальной сферы (образование, культура, физическая культура и спорт);</w:t>
      </w:r>
      <w:proofErr w:type="gramEnd"/>
    </w:p>
    <w:p w:rsidR="005434C1" w:rsidRDefault="00712A11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4) благоустройство территории (уличное освещение, установка малых архитектурных форм, оборудование детских и спортивных площадок, автомобильных парковок, озеленение территорий, обустройство контейнерных площадок, площадок для отдыха, </w:t>
      </w:r>
      <w:r w:rsidR="005434C1">
        <w:rPr>
          <w:rFonts w:ascii="Arial" w:hAnsi="Arial" w:cs="Arial"/>
          <w:lang w:eastAsia="ru-RU"/>
        </w:rPr>
        <w:t>площадок для выгула домашних животных, ограждений, мест захоронения, пешеходных дорожек и иное</w:t>
      </w:r>
      <w:r>
        <w:rPr>
          <w:rFonts w:ascii="Arial" w:hAnsi="Arial" w:cs="Arial"/>
          <w:lang w:eastAsia="ru-RU"/>
        </w:rPr>
        <w:t>)</w:t>
      </w:r>
      <w:r w:rsidR="005434C1">
        <w:rPr>
          <w:rFonts w:ascii="Arial" w:hAnsi="Arial" w:cs="Arial"/>
          <w:lang w:eastAsia="ru-RU"/>
        </w:rPr>
        <w:t>;</w:t>
      </w:r>
    </w:p>
    <w:p w:rsidR="00E924AD" w:rsidRDefault="005434C1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5) </w:t>
      </w:r>
      <w:r w:rsidR="00E924AD">
        <w:rPr>
          <w:rFonts w:ascii="Arial" w:hAnsi="Arial" w:cs="Arial"/>
          <w:lang w:eastAsia="ru-RU"/>
        </w:rPr>
        <w:t>приобретение новой специализированной техники для исполнения полномочий, установленных статьей 14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4AD" w:rsidRDefault="00E924AD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6) приобретение автотранспортных сре</w:t>
      </w:r>
      <w:proofErr w:type="gramStart"/>
      <w:r>
        <w:rPr>
          <w:rFonts w:ascii="Arial" w:hAnsi="Arial" w:cs="Arial"/>
          <w:lang w:eastAsia="ru-RU"/>
        </w:rPr>
        <w:t>дств дл</w:t>
      </w:r>
      <w:proofErr w:type="gramEnd"/>
      <w:r>
        <w:rPr>
          <w:rFonts w:ascii="Arial" w:hAnsi="Arial" w:cs="Arial"/>
          <w:lang w:eastAsia="ru-RU"/>
        </w:rPr>
        <w:t>я организации транспортного обслуживания населения;</w:t>
      </w:r>
    </w:p>
    <w:p w:rsidR="00E924AD" w:rsidRDefault="00E924AD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7) обеспечение первичных мер пожарной безопасности;</w:t>
      </w:r>
    </w:p>
    <w:p w:rsidR="00C03D58" w:rsidRDefault="00E924AD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8) организация оснащения спецодеждой, об</w:t>
      </w:r>
      <w:r w:rsidR="00C03D58">
        <w:rPr>
          <w:rFonts w:ascii="Arial" w:hAnsi="Arial" w:cs="Arial"/>
          <w:lang w:eastAsia="ru-RU"/>
        </w:rPr>
        <w:t>у</w:t>
      </w:r>
      <w:r>
        <w:rPr>
          <w:rFonts w:ascii="Arial" w:hAnsi="Arial" w:cs="Arial"/>
          <w:lang w:eastAsia="ru-RU"/>
        </w:rPr>
        <w:t>вью</w:t>
      </w:r>
      <w:r w:rsidR="00C03D58">
        <w:rPr>
          <w:rFonts w:ascii="Arial" w:hAnsi="Arial" w:cs="Arial"/>
          <w:lang w:eastAsia="ru-RU"/>
        </w:rPr>
        <w:t xml:space="preserve"> и другими средствами индивидуальной защиты муниципальной пожарной охраны;</w:t>
      </w:r>
    </w:p>
    <w:p w:rsidR="00A95430" w:rsidRDefault="00C03D58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9) </w:t>
      </w:r>
      <w:r w:rsidR="00A95430">
        <w:rPr>
          <w:rFonts w:ascii="Arial" w:hAnsi="Arial" w:cs="Arial"/>
          <w:lang w:eastAsia="ru-RU"/>
        </w:rPr>
        <w:t>проведение работ по привязке к местности экономически эффективной проектной документации повторного использования на строительство, реконструкцию, капитальный ремонт объектов муниципальной собственности и прохождение государственной экспертизы проектной документации на строительство, реконструкцию, капитальный ремонт объектов муниципальной собственности;</w:t>
      </w:r>
    </w:p>
    <w:p w:rsidR="008D0899" w:rsidRPr="00991D3E" w:rsidRDefault="00A95430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10) организация водоснабжения населения. </w:t>
      </w:r>
      <w:r w:rsidR="00C03D58">
        <w:rPr>
          <w:rFonts w:ascii="Arial" w:hAnsi="Arial" w:cs="Arial"/>
          <w:lang w:eastAsia="ru-RU"/>
        </w:rPr>
        <w:t xml:space="preserve">  </w:t>
      </w:r>
      <w:r w:rsidR="006471A4">
        <w:rPr>
          <w:rFonts w:ascii="Arial" w:hAnsi="Arial" w:cs="Arial"/>
          <w:lang w:eastAsia="ru-RU"/>
        </w:rPr>
        <w:t xml:space="preserve">  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  <w:lang w:eastAsia="ru-RU"/>
        </w:rPr>
        <w:t xml:space="preserve">2.3. </w:t>
      </w:r>
      <w:r w:rsidRPr="00991D3E">
        <w:rPr>
          <w:rFonts w:ascii="Arial" w:hAnsi="Arial" w:cs="Arial"/>
        </w:rPr>
        <w:t>При Администрации Усть-Кутского муниципального образования (городского поселения) создается комиссия по реализации проектов народных инициатив (далее</w:t>
      </w:r>
      <w:r w:rsidR="006F3546" w:rsidRPr="00991D3E">
        <w:rPr>
          <w:rFonts w:ascii="Arial" w:hAnsi="Arial" w:cs="Arial"/>
        </w:rPr>
        <w:t xml:space="preserve"> </w:t>
      </w:r>
      <w:r w:rsidRPr="00991D3E">
        <w:rPr>
          <w:rFonts w:ascii="Arial" w:hAnsi="Arial" w:cs="Arial"/>
        </w:rPr>
        <w:t>-</w:t>
      </w:r>
      <w:r w:rsidR="006F3546" w:rsidRPr="00991D3E">
        <w:rPr>
          <w:rFonts w:ascii="Arial" w:hAnsi="Arial" w:cs="Arial"/>
        </w:rPr>
        <w:t xml:space="preserve"> </w:t>
      </w:r>
      <w:r w:rsidRPr="00991D3E">
        <w:rPr>
          <w:rFonts w:ascii="Arial" w:hAnsi="Arial" w:cs="Arial"/>
        </w:rPr>
        <w:t xml:space="preserve">комиссия), положение о работе и состав которой утверждается постановлением администрации Усть-Кутского муниципального образования (городского поселения). 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2.4. </w:t>
      </w:r>
      <w:proofErr w:type="gramStart"/>
      <w:r w:rsidRPr="00991D3E">
        <w:rPr>
          <w:rFonts w:ascii="Arial" w:hAnsi="Arial" w:cs="Arial"/>
          <w:lang w:eastAsia="ru-RU"/>
        </w:rPr>
        <w:t xml:space="preserve">После </w:t>
      </w:r>
      <w:r w:rsidR="001D7DDB" w:rsidRPr="00991D3E">
        <w:rPr>
          <w:rFonts w:ascii="Arial" w:hAnsi="Arial" w:cs="Arial"/>
          <w:lang w:eastAsia="ru-RU"/>
        </w:rPr>
        <w:t xml:space="preserve">доведения </w:t>
      </w:r>
      <w:r w:rsidR="00ED480D" w:rsidRPr="00991D3E">
        <w:rPr>
          <w:rFonts w:ascii="Arial" w:hAnsi="Arial" w:cs="Arial"/>
          <w:lang w:eastAsia="ru-RU"/>
        </w:rPr>
        <w:t>министерством</w:t>
      </w:r>
      <w:r w:rsidRPr="00991D3E">
        <w:rPr>
          <w:rFonts w:ascii="Arial" w:hAnsi="Arial" w:cs="Arial"/>
          <w:lang w:eastAsia="ru-RU"/>
        </w:rPr>
        <w:t xml:space="preserve"> </w:t>
      </w:r>
      <w:r w:rsidR="001D7DDB" w:rsidRPr="00991D3E">
        <w:rPr>
          <w:rFonts w:ascii="Arial" w:hAnsi="Arial" w:cs="Arial"/>
          <w:lang w:eastAsia="ru-RU"/>
        </w:rPr>
        <w:t>проекта распределения субсидии из областного бюджета между</w:t>
      </w:r>
      <w:r w:rsidR="006D4D42">
        <w:rPr>
          <w:rFonts w:ascii="Arial" w:hAnsi="Arial" w:cs="Arial"/>
          <w:lang w:eastAsia="ru-RU"/>
        </w:rPr>
        <w:t xml:space="preserve"> районами,</w:t>
      </w:r>
      <w:r w:rsidR="001D7DDB" w:rsidRPr="00991D3E">
        <w:rPr>
          <w:rFonts w:ascii="Arial" w:hAnsi="Arial" w:cs="Arial"/>
          <w:lang w:eastAsia="ru-RU"/>
        </w:rPr>
        <w:t xml:space="preserve"> городскими округами и поселениями Иркутской области на </w:t>
      </w:r>
      <w:r w:rsidR="009F6B43">
        <w:rPr>
          <w:rFonts w:ascii="Arial" w:hAnsi="Arial" w:cs="Arial"/>
          <w:lang w:eastAsia="ru-RU"/>
        </w:rPr>
        <w:t xml:space="preserve">текущий финансовый </w:t>
      </w:r>
      <w:r w:rsidR="001D7DDB" w:rsidRPr="00991D3E">
        <w:rPr>
          <w:rFonts w:ascii="Arial" w:hAnsi="Arial" w:cs="Arial"/>
          <w:lang w:eastAsia="ru-RU"/>
        </w:rPr>
        <w:t>год</w:t>
      </w:r>
      <w:r w:rsidRPr="00991D3E">
        <w:rPr>
          <w:rFonts w:ascii="Arial" w:hAnsi="Arial" w:cs="Arial"/>
          <w:lang w:eastAsia="ru-RU"/>
        </w:rPr>
        <w:t xml:space="preserve"> с указанием суммы субсидии, выдел</w:t>
      </w:r>
      <w:r w:rsidR="001D7DDB" w:rsidRPr="00991D3E">
        <w:rPr>
          <w:rFonts w:ascii="Arial" w:hAnsi="Arial" w:cs="Arial"/>
          <w:lang w:eastAsia="ru-RU"/>
        </w:rPr>
        <w:t>яемой</w:t>
      </w:r>
      <w:r w:rsidRPr="00991D3E">
        <w:rPr>
          <w:rFonts w:ascii="Arial" w:hAnsi="Arial" w:cs="Arial"/>
          <w:lang w:eastAsia="ru-RU"/>
        </w:rPr>
        <w:t xml:space="preserve">  на реализацию мероприятий перечня проектов народных инициатив, администрация Усть-Кутского муниципального образования (городского поселения) информирует население о месте, дате и времени проведения </w:t>
      </w:r>
      <w:r w:rsidR="003F6FF7">
        <w:rPr>
          <w:rFonts w:ascii="Arial" w:hAnsi="Arial" w:cs="Arial"/>
          <w:lang w:eastAsia="ru-RU"/>
        </w:rPr>
        <w:t>собрания</w:t>
      </w:r>
      <w:r w:rsidRPr="00991D3E">
        <w:rPr>
          <w:rFonts w:ascii="Arial" w:hAnsi="Arial" w:cs="Arial"/>
          <w:lang w:eastAsia="ru-RU"/>
        </w:rPr>
        <w:t xml:space="preserve"> граждан путем размещения информации</w:t>
      </w:r>
      <w:r w:rsidR="00A5573D" w:rsidRPr="00991D3E">
        <w:rPr>
          <w:rFonts w:ascii="Arial" w:hAnsi="Arial" w:cs="Arial"/>
          <w:lang w:eastAsia="ru-RU"/>
        </w:rPr>
        <w:t xml:space="preserve"> </w:t>
      </w:r>
      <w:r w:rsidRPr="00991D3E">
        <w:rPr>
          <w:rFonts w:ascii="Arial" w:hAnsi="Arial" w:cs="Arial"/>
          <w:lang w:eastAsia="ru-RU"/>
        </w:rPr>
        <w:t>в средствах массовой информации.</w:t>
      </w:r>
      <w:proofErr w:type="gramEnd"/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2.5. </w:t>
      </w:r>
      <w:r w:rsidR="00780F2F" w:rsidRPr="00991D3E">
        <w:rPr>
          <w:rFonts w:ascii="Arial" w:hAnsi="Arial" w:cs="Arial"/>
          <w:lang w:eastAsia="ru-RU"/>
        </w:rPr>
        <w:t>Решение об одобрении</w:t>
      </w:r>
      <w:r w:rsidR="00A04D18" w:rsidRPr="00991D3E">
        <w:rPr>
          <w:rFonts w:ascii="Arial" w:hAnsi="Arial" w:cs="Arial"/>
          <w:lang w:eastAsia="ru-RU"/>
        </w:rPr>
        <w:t xml:space="preserve"> примерного</w:t>
      </w:r>
      <w:r w:rsidR="00780F2F" w:rsidRPr="00991D3E">
        <w:rPr>
          <w:rFonts w:ascii="Arial" w:hAnsi="Arial" w:cs="Arial"/>
          <w:lang w:eastAsia="ru-RU"/>
        </w:rPr>
        <w:t xml:space="preserve"> Перечня </w:t>
      </w:r>
      <w:r w:rsidR="009F3F8C" w:rsidRPr="00991D3E">
        <w:rPr>
          <w:rFonts w:ascii="Arial" w:hAnsi="Arial" w:cs="Arial"/>
          <w:lang w:eastAsia="ru-RU"/>
        </w:rPr>
        <w:t xml:space="preserve">(мероприятий примерного Перечня) </w:t>
      </w:r>
      <w:r w:rsidR="00780F2F" w:rsidRPr="00991D3E">
        <w:rPr>
          <w:rFonts w:ascii="Arial" w:hAnsi="Arial" w:cs="Arial"/>
          <w:lang w:eastAsia="ru-RU"/>
        </w:rPr>
        <w:t>про</w:t>
      </w:r>
      <w:r w:rsidR="00ED38A1" w:rsidRPr="00991D3E">
        <w:rPr>
          <w:rFonts w:ascii="Arial" w:hAnsi="Arial" w:cs="Arial"/>
          <w:lang w:eastAsia="ru-RU"/>
        </w:rPr>
        <w:t xml:space="preserve">ектов народных инициатив на </w:t>
      </w:r>
      <w:r w:rsidR="00B04995">
        <w:rPr>
          <w:rFonts w:ascii="Arial" w:hAnsi="Arial" w:cs="Arial"/>
          <w:lang w:eastAsia="ru-RU"/>
        </w:rPr>
        <w:t>текущий финансовый год</w:t>
      </w:r>
      <w:r w:rsidR="00780F2F" w:rsidRPr="00991D3E">
        <w:rPr>
          <w:rFonts w:ascii="Arial" w:hAnsi="Arial" w:cs="Arial"/>
          <w:lang w:eastAsia="ru-RU"/>
        </w:rPr>
        <w:t xml:space="preserve">  вносится в протокол </w:t>
      </w:r>
      <w:r w:rsidRPr="00991D3E">
        <w:rPr>
          <w:rFonts w:ascii="Arial" w:hAnsi="Arial" w:cs="Arial"/>
          <w:lang w:eastAsia="ru-RU"/>
        </w:rPr>
        <w:t>схода граждан, публичного слушания, конференции граждан (собрания делегатов), собрания граждан или другой формы непосредственного осуществления населением местного самоуправления.</w:t>
      </w:r>
    </w:p>
    <w:p w:rsidR="001E5AEA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2.6.  </w:t>
      </w:r>
      <w:r w:rsidR="00780F2F" w:rsidRPr="00991D3E">
        <w:rPr>
          <w:rFonts w:ascii="Arial" w:hAnsi="Arial" w:cs="Arial"/>
          <w:lang w:eastAsia="ru-RU"/>
        </w:rPr>
        <w:t>Иные инициативы, отличные от указанных в примерном перечне, предложенные</w:t>
      </w:r>
      <w:r w:rsidRPr="00991D3E">
        <w:rPr>
          <w:rFonts w:ascii="Arial" w:hAnsi="Arial" w:cs="Arial"/>
          <w:lang w:eastAsia="ru-RU"/>
        </w:rPr>
        <w:t xml:space="preserve"> на сходе граждан, публичных слушаниях, конференции граждан (собрании делегатов), собрании граждан или другой формы непосредственного осуществления населением местного самоуправления </w:t>
      </w:r>
      <w:r w:rsidR="00780F2F" w:rsidRPr="00991D3E">
        <w:rPr>
          <w:rFonts w:ascii="Arial" w:hAnsi="Arial" w:cs="Arial"/>
          <w:lang w:eastAsia="ru-RU"/>
        </w:rPr>
        <w:t xml:space="preserve">фиксируются </w:t>
      </w:r>
      <w:r w:rsidRPr="00991D3E">
        <w:rPr>
          <w:rFonts w:ascii="Arial" w:hAnsi="Arial" w:cs="Arial"/>
          <w:lang w:eastAsia="ru-RU"/>
        </w:rPr>
        <w:t xml:space="preserve">секретарем </w:t>
      </w:r>
      <w:r w:rsidR="00780F2F" w:rsidRPr="00991D3E">
        <w:rPr>
          <w:rFonts w:ascii="Arial" w:hAnsi="Arial" w:cs="Arial"/>
          <w:lang w:eastAsia="ru-RU"/>
        </w:rPr>
        <w:t>и вносятся в протокол.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 Глава </w:t>
      </w:r>
      <w:r w:rsidR="00793ACB" w:rsidRPr="00991D3E">
        <w:rPr>
          <w:rFonts w:ascii="Arial" w:hAnsi="Arial" w:cs="Arial"/>
          <w:lang w:eastAsia="ru-RU"/>
        </w:rPr>
        <w:t xml:space="preserve">администрации </w:t>
      </w:r>
      <w:r w:rsidRPr="00991D3E">
        <w:rPr>
          <w:rFonts w:ascii="Arial" w:hAnsi="Arial" w:cs="Arial"/>
          <w:lang w:eastAsia="ru-RU"/>
        </w:rPr>
        <w:t>Усть-Кутского муниципального образования (городского поселения) дает указания соответствующим подразделениям о расчете стоимости проектов по вновь  выдвинутым инициативам.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lastRenderedPageBreak/>
        <w:t xml:space="preserve"> Комитет по финансам города Усть-Кута проверяет их  на соответствие  требованиям, указанным в пункте 2.2. настоящего Порядка и формирует примерный перечень с учетом заявленных иных инициатив.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Администрация Усть-Кутского муниципального образования (городского поселения),</w:t>
      </w:r>
      <w:r w:rsidR="007D5D6F">
        <w:rPr>
          <w:rFonts w:ascii="Arial" w:hAnsi="Arial" w:cs="Arial"/>
          <w:lang w:eastAsia="ru-RU"/>
        </w:rPr>
        <w:t xml:space="preserve"> </w:t>
      </w:r>
      <w:r w:rsidRPr="00991D3E">
        <w:rPr>
          <w:rFonts w:ascii="Arial" w:hAnsi="Arial" w:cs="Arial"/>
          <w:lang w:eastAsia="ru-RU"/>
        </w:rPr>
        <w:t>организует  проведение повторных сходов граждан, публичных слушаний, конференций граждан (собрания делегатов), собраний граждан или других форм непосредственного осуществления населением местного самоуправления для участия населения в одобрении Перечня.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</w:t>
      </w:r>
      <w:r w:rsidR="00ED480D" w:rsidRPr="00991D3E">
        <w:rPr>
          <w:rFonts w:ascii="Arial" w:hAnsi="Arial" w:cs="Arial"/>
          <w:lang w:eastAsia="ru-RU"/>
        </w:rPr>
        <w:t>7</w:t>
      </w:r>
      <w:r w:rsidRPr="00991D3E">
        <w:rPr>
          <w:rFonts w:ascii="Arial" w:hAnsi="Arial" w:cs="Arial"/>
          <w:lang w:eastAsia="ru-RU"/>
        </w:rPr>
        <w:t xml:space="preserve">.  </w:t>
      </w:r>
      <w:r w:rsidR="00A04D18" w:rsidRPr="00991D3E">
        <w:rPr>
          <w:rFonts w:ascii="Arial" w:hAnsi="Arial" w:cs="Arial"/>
          <w:lang w:eastAsia="ru-RU"/>
        </w:rPr>
        <w:t xml:space="preserve">После одобрения населением Перечня проектов народных инициатив на </w:t>
      </w:r>
      <w:r w:rsidR="00B04995">
        <w:rPr>
          <w:rFonts w:ascii="Arial" w:hAnsi="Arial" w:cs="Arial"/>
          <w:lang w:eastAsia="ru-RU"/>
        </w:rPr>
        <w:t>текущий финансовый год</w:t>
      </w:r>
      <w:r w:rsidR="00A04D18" w:rsidRPr="00991D3E">
        <w:rPr>
          <w:rFonts w:ascii="Arial" w:hAnsi="Arial" w:cs="Arial"/>
          <w:lang w:eastAsia="ru-RU"/>
        </w:rPr>
        <w:t xml:space="preserve"> к</w:t>
      </w:r>
      <w:r w:rsidRPr="00991D3E">
        <w:rPr>
          <w:rFonts w:ascii="Arial" w:hAnsi="Arial" w:cs="Arial"/>
          <w:lang w:eastAsia="ru-RU"/>
        </w:rPr>
        <w:t xml:space="preserve">омитет по финансам города Усть-Кута в срок </w:t>
      </w:r>
      <w:r w:rsidRPr="00316D49">
        <w:rPr>
          <w:rFonts w:ascii="Arial" w:hAnsi="Arial" w:cs="Arial"/>
          <w:b/>
          <w:lang w:eastAsia="ru-RU"/>
        </w:rPr>
        <w:t xml:space="preserve">до </w:t>
      </w:r>
      <w:r w:rsidR="00B04995" w:rsidRPr="00316D49">
        <w:rPr>
          <w:rFonts w:ascii="Arial" w:hAnsi="Arial" w:cs="Arial"/>
          <w:b/>
          <w:lang w:eastAsia="ru-RU"/>
        </w:rPr>
        <w:t xml:space="preserve">1 марта </w:t>
      </w:r>
      <w:r w:rsidR="00B04995">
        <w:rPr>
          <w:rFonts w:ascii="Arial" w:hAnsi="Arial" w:cs="Arial"/>
          <w:lang w:eastAsia="ru-RU"/>
        </w:rPr>
        <w:t>года предоставления субсидии</w:t>
      </w:r>
      <w:r w:rsidRPr="00991D3E">
        <w:rPr>
          <w:rFonts w:ascii="Arial" w:hAnsi="Arial" w:cs="Arial"/>
          <w:lang w:eastAsia="ru-RU"/>
        </w:rPr>
        <w:t xml:space="preserve"> представляет в </w:t>
      </w:r>
      <w:r w:rsidR="00ED480D" w:rsidRPr="00991D3E">
        <w:rPr>
          <w:rFonts w:ascii="Arial" w:hAnsi="Arial" w:cs="Arial"/>
          <w:lang w:eastAsia="ru-RU"/>
        </w:rPr>
        <w:t>министерство</w:t>
      </w:r>
      <w:r w:rsidRPr="00991D3E">
        <w:rPr>
          <w:rFonts w:ascii="Arial" w:hAnsi="Arial" w:cs="Arial"/>
          <w:lang w:eastAsia="ru-RU"/>
        </w:rPr>
        <w:t>:</w:t>
      </w:r>
    </w:p>
    <w:p w:rsidR="009F3F8C" w:rsidRPr="00991D3E" w:rsidRDefault="001B75AA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>1</w:t>
      </w:r>
      <w:r w:rsidR="009F3F8C" w:rsidRPr="00991D3E">
        <w:rPr>
          <w:rFonts w:ascii="Arial" w:hAnsi="Arial" w:cs="Arial"/>
          <w:lang w:eastAsia="ru-RU"/>
        </w:rPr>
        <w:t>)</w:t>
      </w:r>
      <w:r>
        <w:rPr>
          <w:rFonts w:ascii="Arial" w:hAnsi="Arial" w:cs="Arial"/>
          <w:lang w:eastAsia="ru-RU"/>
        </w:rPr>
        <w:t xml:space="preserve"> заявку по форме в соответствии с приложением 4 к Положению о предоставлении и расходовании субсидий из областного бюджета местным бюджетам в целях </w:t>
      </w:r>
      <w:proofErr w:type="spellStart"/>
      <w:r>
        <w:rPr>
          <w:rFonts w:ascii="Arial" w:hAnsi="Arial" w:cs="Arial"/>
          <w:lang w:eastAsia="ru-RU"/>
        </w:rPr>
        <w:t>софинансирования</w:t>
      </w:r>
      <w:proofErr w:type="spellEnd"/>
      <w:r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инициатив;</w:t>
      </w:r>
    </w:p>
    <w:p w:rsidR="008D0899" w:rsidRPr="00991D3E" w:rsidRDefault="001B75AA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</w:t>
      </w:r>
      <w:r w:rsidR="008D0899" w:rsidRPr="00991D3E">
        <w:rPr>
          <w:rFonts w:ascii="Arial" w:hAnsi="Arial" w:cs="Arial"/>
          <w:lang w:eastAsia="ru-RU"/>
        </w:rPr>
        <w:t xml:space="preserve">) документы об </w:t>
      </w:r>
      <w:r>
        <w:rPr>
          <w:rFonts w:ascii="Arial" w:hAnsi="Arial" w:cs="Arial"/>
          <w:lang w:eastAsia="ru-RU"/>
        </w:rPr>
        <w:t xml:space="preserve">одобрении мероприятий  по </w:t>
      </w:r>
      <w:r w:rsidR="008D0899" w:rsidRPr="00991D3E">
        <w:rPr>
          <w:rFonts w:ascii="Arial" w:hAnsi="Arial" w:cs="Arial"/>
          <w:lang w:eastAsia="ru-RU"/>
        </w:rPr>
        <w:t>итога</w:t>
      </w:r>
      <w:r>
        <w:rPr>
          <w:rFonts w:ascii="Arial" w:hAnsi="Arial" w:cs="Arial"/>
          <w:lang w:eastAsia="ru-RU"/>
        </w:rPr>
        <w:t>м</w:t>
      </w:r>
      <w:r w:rsidR="008D0899" w:rsidRPr="00991D3E">
        <w:rPr>
          <w:rFonts w:ascii="Arial" w:hAnsi="Arial" w:cs="Arial"/>
          <w:lang w:eastAsia="ru-RU"/>
        </w:rPr>
        <w:t xml:space="preserve"> проведенных сходов граждан, конференций граждан (собрания делегатов), собраний граждан или других форм непосредственного осуществления населением местного самоуправления и участия в его осуществлении;</w:t>
      </w:r>
    </w:p>
    <w:p w:rsidR="001B75AA" w:rsidRDefault="001B75AA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3</w:t>
      </w:r>
      <w:r w:rsidR="009F3F8C" w:rsidRPr="00991D3E">
        <w:rPr>
          <w:rFonts w:ascii="Arial" w:hAnsi="Arial" w:cs="Arial"/>
          <w:lang w:eastAsia="ru-RU"/>
        </w:rPr>
        <w:t>)</w:t>
      </w:r>
      <w:r w:rsidR="00FA03A5" w:rsidRPr="00991D3E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заверенные в установленном порядке </w:t>
      </w:r>
      <w:r w:rsidR="00F157E8">
        <w:rPr>
          <w:rFonts w:ascii="Arial" w:hAnsi="Arial" w:cs="Arial"/>
          <w:lang w:eastAsia="ru-RU"/>
        </w:rPr>
        <w:t xml:space="preserve">копии документов, подтверждающих право собственности (пользования) муниципального образования на имущество, включая </w:t>
      </w:r>
      <w:r w:rsidR="00FA03A5" w:rsidRPr="00991D3E">
        <w:rPr>
          <w:rFonts w:ascii="Arial" w:hAnsi="Arial" w:cs="Arial"/>
          <w:lang w:eastAsia="ru-RU"/>
        </w:rPr>
        <w:t>земельны</w:t>
      </w:r>
      <w:r w:rsidR="00F157E8">
        <w:rPr>
          <w:rFonts w:ascii="Arial" w:hAnsi="Arial" w:cs="Arial"/>
          <w:lang w:eastAsia="ru-RU"/>
        </w:rPr>
        <w:t>е</w:t>
      </w:r>
      <w:r w:rsidR="00FA03A5" w:rsidRPr="00991D3E">
        <w:rPr>
          <w:rFonts w:ascii="Arial" w:hAnsi="Arial" w:cs="Arial"/>
          <w:lang w:eastAsia="ru-RU"/>
        </w:rPr>
        <w:t xml:space="preserve"> участк</w:t>
      </w:r>
      <w:r w:rsidR="00F157E8">
        <w:rPr>
          <w:rFonts w:ascii="Arial" w:hAnsi="Arial" w:cs="Arial"/>
          <w:lang w:eastAsia="ru-RU"/>
        </w:rPr>
        <w:t>и</w:t>
      </w:r>
      <w:r w:rsidR="00FA03A5" w:rsidRPr="00991D3E">
        <w:rPr>
          <w:rFonts w:ascii="Arial" w:hAnsi="Arial" w:cs="Arial"/>
          <w:lang w:eastAsia="ru-RU"/>
        </w:rPr>
        <w:t>, предназначенны</w:t>
      </w:r>
      <w:r w:rsidR="007D5D6F">
        <w:rPr>
          <w:rFonts w:ascii="Arial" w:hAnsi="Arial" w:cs="Arial"/>
          <w:lang w:eastAsia="ru-RU"/>
        </w:rPr>
        <w:t>е</w:t>
      </w:r>
      <w:r w:rsidR="00FA03A5" w:rsidRPr="00991D3E">
        <w:rPr>
          <w:rFonts w:ascii="Arial" w:hAnsi="Arial" w:cs="Arial"/>
          <w:lang w:eastAsia="ru-RU"/>
        </w:rPr>
        <w:t xml:space="preserve"> для реализаци</w:t>
      </w:r>
      <w:r w:rsidR="00992D9B" w:rsidRPr="00991D3E">
        <w:rPr>
          <w:rFonts w:ascii="Arial" w:hAnsi="Arial" w:cs="Arial"/>
          <w:lang w:eastAsia="ru-RU"/>
        </w:rPr>
        <w:t>и</w:t>
      </w:r>
      <w:r w:rsidR="00FA03A5" w:rsidRPr="00991D3E">
        <w:rPr>
          <w:rFonts w:ascii="Arial" w:hAnsi="Arial" w:cs="Arial"/>
          <w:lang w:eastAsia="ru-RU"/>
        </w:rPr>
        <w:t xml:space="preserve"> мероприятий</w:t>
      </w:r>
      <w:r>
        <w:rPr>
          <w:rFonts w:ascii="Arial" w:hAnsi="Arial" w:cs="Arial"/>
          <w:lang w:eastAsia="ru-RU"/>
        </w:rPr>
        <w:t>;</w:t>
      </w:r>
    </w:p>
    <w:p w:rsidR="004A5EFF" w:rsidRDefault="001B75AA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4) выписку из сводной бюджетной росписи местного бюджета, содержа</w:t>
      </w:r>
      <w:r w:rsidR="004A5EFF">
        <w:rPr>
          <w:rFonts w:ascii="Arial" w:hAnsi="Arial" w:cs="Arial"/>
          <w:lang w:eastAsia="ru-RU"/>
        </w:rPr>
        <w:t>щую сведения о наличии в бюджете Усть-Кутского муниципального образования (городского поселения) бюджетных ассигнований на реализацию мероприятий в году предоставления субсидий;</w:t>
      </w:r>
    </w:p>
    <w:p w:rsidR="00EC1C4A" w:rsidRDefault="004A5EFF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5) заверенные в установленном порядке копии муниципальных правовых актов, устанавливающих расходные обязательства на реализацию мероприятий и порядок организации работы по их реализации;</w:t>
      </w:r>
    </w:p>
    <w:p w:rsidR="00EC1C4A" w:rsidRDefault="00EC1C4A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6) заверенную в установленном порядке копию заключения экспертизы либо письменное обязательство, при включении в заявку мероприятия по капитальному ремонту;</w:t>
      </w:r>
    </w:p>
    <w:p w:rsidR="00316D49" w:rsidRDefault="00EC1C4A" w:rsidP="00316D49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7) заверенную в установленном</w:t>
      </w:r>
      <w:r w:rsidR="00BC68DC">
        <w:rPr>
          <w:rFonts w:ascii="Arial" w:hAnsi="Arial" w:cs="Arial"/>
          <w:lang w:eastAsia="ru-RU"/>
        </w:rPr>
        <w:t xml:space="preserve"> порядке копию локальной ресурсной сметы и (или) дефектной ведомости на выполнение работ по текущему ремонту</w:t>
      </w:r>
      <w:r w:rsidR="00316D49">
        <w:rPr>
          <w:rFonts w:ascii="Arial" w:hAnsi="Arial" w:cs="Arial"/>
          <w:lang w:eastAsia="ru-RU"/>
        </w:rPr>
        <w:t xml:space="preserve"> в случае, если стоимость этих работ превышает 300 тыс. рублей,</w:t>
      </w:r>
      <w:r w:rsidR="00316D49" w:rsidRPr="00316D49">
        <w:rPr>
          <w:rFonts w:ascii="Arial" w:hAnsi="Arial" w:cs="Arial"/>
          <w:lang w:eastAsia="ru-RU"/>
        </w:rPr>
        <w:t xml:space="preserve"> </w:t>
      </w:r>
      <w:r w:rsidR="00316D49">
        <w:rPr>
          <w:rFonts w:ascii="Arial" w:hAnsi="Arial" w:cs="Arial"/>
          <w:lang w:eastAsia="ru-RU"/>
        </w:rPr>
        <w:t>при включении в заявку мероприятия по текущему ремонту.</w:t>
      </w:r>
    </w:p>
    <w:p w:rsidR="008472DB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</w:t>
      </w:r>
      <w:r w:rsidR="00A04D18" w:rsidRPr="00991D3E">
        <w:rPr>
          <w:rFonts w:ascii="Arial" w:hAnsi="Arial" w:cs="Arial"/>
          <w:lang w:eastAsia="ru-RU"/>
        </w:rPr>
        <w:t>8</w:t>
      </w:r>
      <w:r w:rsidRPr="00991D3E">
        <w:rPr>
          <w:rFonts w:ascii="Arial" w:hAnsi="Arial" w:cs="Arial"/>
          <w:lang w:eastAsia="ru-RU"/>
        </w:rPr>
        <w:t xml:space="preserve">. </w:t>
      </w:r>
      <w:r w:rsidR="00A04D18" w:rsidRPr="00991D3E">
        <w:rPr>
          <w:rFonts w:ascii="Arial" w:hAnsi="Arial" w:cs="Arial"/>
          <w:lang w:eastAsia="ru-RU"/>
        </w:rPr>
        <w:t xml:space="preserve">Глава администрации Усть-Кутского муниципального образования (городского поселения) </w:t>
      </w:r>
      <w:r w:rsidR="008472DB" w:rsidRPr="00991D3E">
        <w:rPr>
          <w:rFonts w:ascii="Arial" w:hAnsi="Arial" w:cs="Arial"/>
          <w:lang w:eastAsia="ru-RU"/>
        </w:rPr>
        <w:t>постановлением устанавливает расходные обязательства на выполнение мероприятий Перечня проектов народных инициатив.</w:t>
      </w:r>
    </w:p>
    <w:p w:rsidR="008472DB" w:rsidRPr="00991D3E" w:rsidRDefault="008472DB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Комитет по финансам города Усть-Кута данные расходные обязательства включает в реестр расходных обязательств Усть-Кутского муниципального образования (городского поселения), предусматривает в бюджете ассигнования и лимиты бюджетных обязательств по принятым расходным обязательствам и исполняет их за счет собственных доходов, источников финансирования дефицита  местного бюджета, а также за счет средств областного бюджета.</w:t>
      </w:r>
    </w:p>
    <w:p w:rsidR="009C68ED" w:rsidRDefault="00C11240" w:rsidP="009C68ED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91D3E">
        <w:rPr>
          <w:rFonts w:ascii="Arial" w:hAnsi="Arial" w:cs="Arial"/>
          <w:sz w:val="24"/>
          <w:szCs w:val="24"/>
        </w:rPr>
        <w:t xml:space="preserve">Предоставление финансового обеспечения реализации мероприятий перечня проектов народных инициатив подведомственными бюджетными (автономными) учреждениями предусматривается с учетом требований абзаца 2,4 пункта 1 статьи 78.1, Порядка определения объема и  условий предоставления из бюджета Усть-Кутского муниципального образования (городского поселения) субсидий муниципальным бюджетным (автономным) учреждениям Усть-Кутского </w:t>
      </w:r>
      <w:r w:rsidRPr="00991D3E">
        <w:rPr>
          <w:rFonts w:ascii="Arial" w:hAnsi="Arial" w:cs="Arial"/>
          <w:sz w:val="24"/>
          <w:szCs w:val="24"/>
        </w:rPr>
        <w:lastRenderedPageBreak/>
        <w:t>муниципального образования (городского поселения), утвержденного постановлением главы муниципального образования «город Усть-Кут» от 02 августа 2013 года № 924-П, статьи 78.2 Бюджетного кодекса РФ и  Порядка осуществления капитальных вложений в объекты муниципальной собственности Усть-Кутского муниципального образования (городского поселения), утвержденного постановлением администрации Усть-Кутского муниципального образования (городского поселения) от 10 июня 2015 года № 805-П.</w:t>
      </w:r>
    </w:p>
    <w:p w:rsidR="00C11240" w:rsidRPr="009C68ED" w:rsidRDefault="00C11240" w:rsidP="009C68ED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C68ED">
        <w:rPr>
          <w:rFonts w:ascii="Arial" w:hAnsi="Arial" w:cs="Arial"/>
          <w:sz w:val="24"/>
          <w:szCs w:val="24"/>
        </w:rPr>
        <w:t>Казенным учреждениям</w:t>
      </w:r>
      <w:r w:rsidR="00316D49">
        <w:rPr>
          <w:rFonts w:ascii="Arial" w:hAnsi="Arial" w:cs="Arial"/>
          <w:sz w:val="24"/>
          <w:szCs w:val="24"/>
        </w:rPr>
        <w:t xml:space="preserve"> </w:t>
      </w:r>
      <w:r w:rsidRPr="009C68ED">
        <w:rPr>
          <w:rFonts w:ascii="Arial" w:hAnsi="Arial" w:cs="Arial"/>
          <w:sz w:val="24"/>
          <w:szCs w:val="24"/>
        </w:rPr>
        <w:t xml:space="preserve">при увеличении бюджетных ассигнований, предоставляемых на цели </w:t>
      </w:r>
      <w:proofErr w:type="gramStart"/>
      <w:r w:rsidRPr="009C68ED">
        <w:rPr>
          <w:rFonts w:ascii="Arial" w:hAnsi="Arial" w:cs="Arial"/>
          <w:sz w:val="24"/>
          <w:szCs w:val="24"/>
        </w:rPr>
        <w:t>реализации мероприятий перечня проектов народных инициатив</w:t>
      </w:r>
      <w:proofErr w:type="gramEnd"/>
      <w:r w:rsidRPr="009C68ED">
        <w:rPr>
          <w:rFonts w:ascii="Arial" w:hAnsi="Arial" w:cs="Arial"/>
          <w:sz w:val="24"/>
          <w:szCs w:val="24"/>
        </w:rPr>
        <w:t xml:space="preserve"> на </w:t>
      </w:r>
      <w:r w:rsidR="00316D49">
        <w:rPr>
          <w:rFonts w:ascii="Arial" w:hAnsi="Arial" w:cs="Arial"/>
          <w:sz w:val="24"/>
          <w:szCs w:val="24"/>
        </w:rPr>
        <w:t xml:space="preserve">текущий финансовый </w:t>
      </w:r>
      <w:r w:rsidRPr="009C68ED">
        <w:rPr>
          <w:rFonts w:ascii="Arial" w:hAnsi="Arial" w:cs="Arial"/>
          <w:sz w:val="24"/>
          <w:szCs w:val="24"/>
        </w:rPr>
        <w:t>год, необходимо внести изменения в бюджетную смету</w:t>
      </w:r>
      <w:r w:rsidR="009C68ED">
        <w:rPr>
          <w:rFonts w:ascii="Arial" w:hAnsi="Arial" w:cs="Arial"/>
          <w:sz w:val="24"/>
          <w:szCs w:val="24"/>
        </w:rPr>
        <w:t>.</w:t>
      </w:r>
    </w:p>
    <w:p w:rsidR="00C11240" w:rsidRPr="00991D3E" w:rsidRDefault="008472DB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  <w:lang w:eastAsia="ru-RU"/>
        </w:rPr>
        <w:t>2.</w:t>
      </w:r>
      <w:r w:rsidR="00A04D18" w:rsidRPr="00991D3E">
        <w:rPr>
          <w:rFonts w:ascii="Arial" w:hAnsi="Arial" w:cs="Arial"/>
          <w:lang w:eastAsia="ru-RU"/>
        </w:rPr>
        <w:t>9</w:t>
      </w:r>
      <w:r w:rsidRPr="00991D3E">
        <w:rPr>
          <w:rFonts w:ascii="Arial" w:hAnsi="Arial" w:cs="Arial"/>
          <w:lang w:eastAsia="ru-RU"/>
        </w:rPr>
        <w:t xml:space="preserve">. </w:t>
      </w:r>
      <w:r w:rsidR="00C11240" w:rsidRPr="00991D3E">
        <w:rPr>
          <w:rFonts w:ascii="Arial" w:hAnsi="Arial" w:cs="Arial"/>
        </w:rPr>
        <w:t xml:space="preserve">После подписания соглашения о предоставлении и расходовании в </w:t>
      </w:r>
      <w:r w:rsidR="00D76356">
        <w:rPr>
          <w:rFonts w:ascii="Arial" w:hAnsi="Arial" w:cs="Arial"/>
        </w:rPr>
        <w:t>текущем финансовом го</w:t>
      </w:r>
      <w:r w:rsidR="00C11240" w:rsidRPr="00991D3E">
        <w:rPr>
          <w:rFonts w:ascii="Arial" w:hAnsi="Arial" w:cs="Arial"/>
        </w:rPr>
        <w:t>ду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инициатив, администрация Усть-Кутского муниципального образования (городского поселения) (ее структурные подразделения) и   муниципальные учреждения</w:t>
      </w:r>
      <w:r w:rsidR="005712EB">
        <w:rPr>
          <w:rFonts w:ascii="Arial" w:hAnsi="Arial" w:cs="Arial"/>
        </w:rPr>
        <w:t xml:space="preserve"> (далее – Заказчики)</w:t>
      </w:r>
      <w:r w:rsidR="00785713">
        <w:rPr>
          <w:rFonts w:ascii="Arial" w:hAnsi="Arial" w:cs="Arial"/>
        </w:rPr>
        <w:t xml:space="preserve"> </w:t>
      </w:r>
      <w:r w:rsidR="00C11240" w:rsidRPr="00991D3E">
        <w:rPr>
          <w:rFonts w:ascii="Arial" w:hAnsi="Arial" w:cs="Arial"/>
        </w:rPr>
        <w:t>в пределах доведенных лимитов бюджетных обязательств осуществляют закупки товаров, работ, услуг для обеспечения муниципальных нужд  с соблюдением процедур, предусмотренных Федеральным законом от 05  апреля 2013 года  № 44-ФЗ «О контрактной системе в сфере закупок товаров, работ, услуг для обеспечения государственных и муниципальных нужд» и иным с законодательством о контрактной системе.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A04D18" w:rsidRPr="00991D3E">
        <w:rPr>
          <w:rFonts w:ascii="Arial" w:hAnsi="Arial" w:cs="Arial"/>
          <w:lang w:eastAsia="ru-RU"/>
        </w:rPr>
        <w:t>0</w:t>
      </w:r>
      <w:r w:rsidRPr="00991D3E">
        <w:rPr>
          <w:rFonts w:ascii="Arial" w:hAnsi="Arial" w:cs="Arial"/>
          <w:lang w:eastAsia="ru-RU"/>
        </w:rPr>
        <w:t>. С момента начала работ и до приемки их результатов Заказчики контролируют объемы и виды выполняемых работ, оказанных услуг на соответствие локально-сметным расчетам.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При выполнении работ, оказании услуг в полном соответствии с технической и сметной документацией Заказчик осуществляет приемку выполненных работ, оказанных услуг и направляет в Комитет по финансам города Усть-Кута заявку на финансирование.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A04D18" w:rsidRPr="00991D3E">
        <w:rPr>
          <w:rFonts w:ascii="Arial" w:hAnsi="Arial" w:cs="Arial"/>
          <w:lang w:eastAsia="ru-RU"/>
        </w:rPr>
        <w:t>1</w:t>
      </w:r>
      <w:r w:rsidRPr="00991D3E">
        <w:rPr>
          <w:rFonts w:ascii="Arial" w:hAnsi="Arial" w:cs="Arial"/>
          <w:lang w:eastAsia="ru-RU"/>
        </w:rPr>
        <w:t xml:space="preserve">. При поставке товаров Заказчик осуществляет приемку товаров, проверяет количество и качество поставленных товаров. 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При приемке сертифицированных товаров представляются сертификаты качества (сертификаты безопасности).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При полном соответствии  товаров условиям муниципального контракта, Заказчик направляет в Комитет по финансам города Усть-Кута заявку на финансирование.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A04D18" w:rsidRPr="00991D3E">
        <w:rPr>
          <w:rFonts w:ascii="Arial" w:hAnsi="Arial" w:cs="Arial"/>
          <w:lang w:eastAsia="ru-RU"/>
        </w:rPr>
        <w:t>2</w:t>
      </w:r>
      <w:r w:rsidRPr="00991D3E">
        <w:rPr>
          <w:rFonts w:ascii="Arial" w:hAnsi="Arial" w:cs="Arial"/>
          <w:lang w:eastAsia="ru-RU"/>
        </w:rPr>
        <w:t xml:space="preserve">. Комитет по финансам города Усть-Кута на основании заявок на финансирование </w:t>
      </w:r>
      <w:r w:rsidR="00B02351" w:rsidRPr="00991D3E">
        <w:rPr>
          <w:rFonts w:ascii="Arial" w:hAnsi="Arial" w:cs="Arial"/>
          <w:lang w:eastAsia="ru-RU"/>
        </w:rPr>
        <w:t xml:space="preserve">Заказчиков </w:t>
      </w:r>
      <w:r w:rsidRPr="00991D3E">
        <w:rPr>
          <w:rFonts w:ascii="Arial" w:hAnsi="Arial" w:cs="Arial"/>
          <w:lang w:eastAsia="ru-RU"/>
        </w:rPr>
        <w:t>доводит до</w:t>
      </w:r>
      <w:r w:rsidR="006D0B78">
        <w:rPr>
          <w:rFonts w:ascii="Arial" w:hAnsi="Arial" w:cs="Arial"/>
          <w:lang w:eastAsia="ru-RU"/>
        </w:rPr>
        <w:t xml:space="preserve"> главных распорядителей бюджетных средств</w:t>
      </w:r>
      <w:r w:rsidRPr="00991D3E">
        <w:rPr>
          <w:rFonts w:ascii="Arial" w:hAnsi="Arial" w:cs="Arial"/>
          <w:lang w:eastAsia="ru-RU"/>
        </w:rPr>
        <w:t xml:space="preserve"> уведомления о предельных объемах финансирования.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A04D18" w:rsidRPr="00991D3E">
        <w:rPr>
          <w:rFonts w:ascii="Arial" w:hAnsi="Arial" w:cs="Arial"/>
          <w:lang w:eastAsia="ru-RU"/>
        </w:rPr>
        <w:t>3</w:t>
      </w:r>
      <w:r w:rsidRPr="00991D3E">
        <w:rPr>
          <w:rFonts w:ascii="Arial" w:hAnsi="Arial" w:cs="Arial"/>
          <w:lang w:eastAsia="ru-RU"/>
        </w:rPr>
        <w:t>. Заказчики, в установленные муниципальными контрактами сроки, производят оплату за поставленные товары, выполненные работы, оказанные услуги.</w:t>
      </w:r>
    </w:p>
    <w:p w:rsidR="00AB0978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9C68ED">
        <w:rPr>
          <w:rFonts w:ascii="Arial" w:hAnsi="Arial" w:cs="Arial"/>
          <w:lang w:eastAsia="ru-RU"/>
        </w:rPr>
        <w:t>4</w:t>
      </w:r>
      <w:r w:rsidRPr="00991D3E">
        <w:rPr>
          <w:rFonts w:ascii="Arial" w:hAnsi="Arial" w:cs="Arial"/>
          <w:lang w:eastAsia="ru-RU"/>
        </w:rPr>
        <w:t>.</w:t>
      </w:r>
      <w:r w:rsidR="00AB0978" w:rsidRPr="00991D3E">
        <w:rPr>
          <w:rFonts w:ascii="Arial" w:hAnsi="Arial" w:cs="Arial"/>
          <w:lang w:eastAsia="ru-RU"/>
        </w:rPr>
        <w:t xml:space="preserve"> </w:t>
      </w:r>
      <w:proofErr w:type="gramStart"/>
      <w:r w:rsidR="00AB0978" w:rsidRPr="00991D3E">
        <w:rPr>
          <w:rFonts w:ascii="Arial" w:hAnsi="Arial" w:cs="Arial"/>
          <w:lang w:eastAsia="ru-RU"/>
        </w:rPr>
        <w:t xml:space="preserve">В случае образования экономии субсидии в результате осуществления </w:t>
      </w:r>
      <w:r w:rsidRPr="00991D3E">
        <w:rPr>
          <w:rFonts w:ascii="Arial" w:hAnsi="Arial" w:cs="Arial"/>
          <w:lang w:eastAsia="ru-RU"/>
        </w:rPr>
        <w:t xml:space="preserve"> </w:t>
      </w:r>
      <w:r w:rsidR="00AB0978" w:rsidRPr="00991D3E">
        <w:rPr>
          <w:rFonts w:ascii="Arial" w:hAnsi="Arial" w:cs="Arial"/>
          <w:lang w:eastAsia="ru-RU"/>
        </w:rPr>
        <w:t>закупок товаров, работ, услуг для обеспечения муниципальных нужд</w:t>
      </w:r>
      <w:r w:rsidR="00D76356">
        <w:rPr>
          <w:rFonts w:ascii="Arial" w:hAnsi="Arial" w:cs="Arial"/>
          <w:lang w:eastAsia="ru-RU"/>
        </w:rPr>
        <w:t>,</w:t>
      </w:r>
      <w:r w:rsidR="00AB0978" w:rsidRPr="00991D3E">
        <w:rPr>
          <w:rFonts w:ascii="Arial" w:hAnsi="Arial" w:cs="Arial"/>
          <w:lang w:eastAsia="ru-RU"/>
        </w:rPr>
        <w:t xml:space="preserve"> изменения конъюнктуры цен</w:t>
      </w:r>
      <w:r w:rsidR="00F268F3" w:rsidRPr="00991D3E">
        <w:rPr>
          <w:rFonts w:ascii="Arial" w:hAnsi="Arial" w:cs="Arial"/>
          <w:lang w:eastAsia="ru-RU"/>
        </w:rPr>
        <w:t>, расторжения контракта</w:t>
      </w:r>
      <w:r w:rsidR="00D76356">
        <w:rPr>
          <w:rFonts w:ascii="Arial" w:hAnsi="Arial" w:cs="Arial"/>
          <w:lang w:eastAsia="ru-RU"/>
        </w:rPr>
        <w:t xml:space="preserve">, </w:t>
      </w:r>
      <w:r w:rsidR="00F268F3" w:rsidRPr="00991D3E">
        <w:rPr>
          <w:rFonts w:ascii="Arial" w:hAnsi="Arial" w:cs="Arial"/>
          <w:lang w:eastAsia="ru-RU"/>
        </w:rPr>
        <w:t>невыполнения мероприятий Перечня</w:t>
      </w:r>
      <w:r w:rsidR="00B950BF" w:rsidRPr="00991D3E">
        <w:rPr>
          <w:rFonts w:ascii="Arial" w:hAnsi="Arial" w:cs="Arial"/>
          <w:lang w:eastAsia="ru-RU"/>
        </w:rPr>
        <w:t xml:space="preserve"> по иным причинам</w:t>
      </w:r>
      <w:r w:rsidR="00D76356">
        <w:rPr>
          <w:rFonts w:ascii="Arial" w:hAnsi="Arial" w:cs="Arial"/>
          <w:lang w:eastAsia="ru-RU"/>
        </w:rPr>
        <w:t xml:space="preserve"> или необходимости перераспределения объемов финансирования на другие мероприятия</w:t>
      </w:r>
      <w:r w:rsidR="00AB0978" w:rsidRPr="00991D3E">
        <w:rPr>
          <w:rFonts w:ascii="Arial" w:hAnsi="Arial" w:cs="Arial"/>
          <w:lang w:eastAsia="ru-RU"/>
        </w:rPr>
        <w:t xml:space="preserve"> </w:t>
      </w:r>
      <w:proofErr w:type="spellStart"/>
      <w:r w:rsidR="00AB0978" w:rsidRPr="00991D3E">
        <w:rPr>
          <w:rFonts w:ascii="Arial" w:hAnsi="Arial" w:cs="Arial"/>
          <w:lang w:eastAsia="ru-RU"/>
        </w:rPr>
        <w:t>Усть-Кутское</w:t>
      </w:r>
      <w:proofErr w:type="spellEnd"/>
      <w:r w:rsidR="00AB0978" w:rsidRPr="00991D3E">
        <w:rPr>
          <w:rFonts w:ascii="Arial" w:hAnsi="Arial" w:cs="Arial"/>
          <w:lang w:eastAsia="ru-RU"/>
        </w:rPr>
        <w:t xml:space="preserve"> муниципальное образование (городское поселение) имеет право принять решение о направлении сложившейся экономии на дополнительные мероприятия, не включенные в утвержденный перечень</w:t>
      </w:r>
      <w:r w:rsidR="00370744" w:rsidRPr="00991D3E">
        <w:rPr>
          <w:rFonts w:ascii="Arial" w:hAnsi="Arial" w:cs="Arial"/>
          <w:lang w:eastAsia="ru-RU"/>
        </w:rPr>
        <w:t>, с учетом соблюдения процента</w:t>
      </w:r>
      <w:proofErr w:type="gramEnd"/>
      <w:r w:rsidR="00370744" w:rsidRPr="00991D3E">
        <w:rPr>
          <w:rFonts w:ascii="Arial" w:hAnsi="Arial" w:cs="Arial"/>
          <w:lang w:eastAsia="ru-RU"/>
        </w:rPr>
        <w:t xml:space="preserve"> софинансирования.</w:t>
      </w:r>
    </w:p>
    <w:p w:rsidR="008D0899" w:rsidRPr="00991D3E" w:rsidRDefault="005254DE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2.1</w:t>
      </w:r>
      <w:r w:rsidR="00225933">
        <w:rPr>
          <w:rFonts w:ascii="Arial" w:hAnsi="Arial" w:cs="Arial"/>
          <w:lang w:eastAsia="ru-RU"/>
        </w:rPr>
        <w:t>5</w:t>
      </w:r>
      <w:r w:rsidR="008D0899" w:rsidRPr="00991D3E">
        <w:rPr>
          <w:rFonts w:ascii="Arial" w:hAnsi="Arial" w:cs="Arial"/>
          <w:lang w:eastAsia="ru-RU"/>
        </w:rPr>
        <w:t xml:space="preserve">.  Предложения о </w:t>
      </w:r>
      <w:r w:rsidR="007564EB" w:rsidRPr="00991D3E">
        <w:rPr>
          <w:rFonts w:ascii="Arial" w:hAnsi="Arial" w:cs="Arial"/>
          <w:lang w:eastAsia="ru-RU"/>
        </w:rPr>
        <w:t xml:space="preserve">направлении </w:t>
      </w:r>
      <w:r w:rsidR="008D0899" w:rsidRPr="00991D3E">
        <w:rPr>
          <w:rFonts w:ascii="Arial" w:hAnsi="Arial" w:cs="Arial"/>
          <w:lang w:eastAsia="ru-RU"/>
        </w:rPr>
        <w:t xml:space="preserve">сложившейся экономии субсидии  </w:t>
      </w:r>
      <w:r w:rsidR="007564EB" w:rsidRPr="00991D3E">
        <w:rPr>
          <w:rFonts w:ascii="Arial" w:hAnsi="Arial" w:cs="Arial"/>
          <w:lang w:eastAsia="ru-RU"/>
        </w:rPr>
        <w:t>на</w:t>
      </w:r>
      <w:r w:rsidR="008D0899" w:rsidRPr="00991D3E">
        <w:rPr>
          <w:rFonts w:ascii="Arial" w:hAnsi="Arial" w:cs="Arial"/>
          <w:lang w:eastAsia="ru-RU"/>
        </w:rPr>
        <w:t xml:space="preserve"> </w:t>
      </w:r>
      <w:r w:rsidR="007564EB" w:rsidRPr="00991D3E">
        <w:rPr>
          <w:rFonts w:ascii="Arial" w:hAnsi="Arial" w:cs="Arial"/>
          <w:lang w:eastAsia="ru-RU"/>
        </w:rPr>
        <w:t xml:space="preserve">дополнительные </w:t>
      </w:r>
      <w:r w:rsidR="008D0899" w:rsidRPr="00991D3E">
        <w:rPr>
          <w:rFonts w:ascii="Arial" w:hAnsi="Arial" w:cs="Arial"/>
          <w:lang w:eastAsia="ru-RU"/>
        </w:rPr>
        <w:t xml:space="preserve">мероприятия принимает Комиссия по реализации мероприятий </w:t>
      </w:r>
      <w:r w:rsidR="008D0899" w:rsidRPr="00991D3E">
        <w:rPr>
          <w:rFonts w:ascii="Arial" w:hAnsi="Arial" w:cs="Arial"/>
          <w:lang w:eastAsia="ru-RU"/>
        </w:rPr>
        <w:lastRenderedPageBreak/>
        <w:t xml:space="preserve">перечня проектов народных инициатив, созданная при </w:t>
      </w:r>
      <w:r w:rsidR="003F6FF7">
        <w:rPr>
          <w:rFonts w:ascii="Arial" w:hAnsi="Arial" w:cs="Arial"/>
          <w:lang w:eastAsia="ru-RU"/>
        </w:rPr>
        <w:t xml:space="preserve">администрации </w:t>
      </w:r>
      <w:r w:rsidR="008D0899" w:rsidRPr="00991D3E">
        <w:rPr>
          <w:rFonts w:ascii="Arial" w:hAnsi="Arial" w:cs="Arial"/>
          <w:lang w:eastAsia="ru-RU"/>
        </w:rPr>
        <w:t>Усть-Кутско</w:t>
      </w:r>
      <w:r w:rsidR="003F6FF7">
        <w:rPr>
          <w:rFonts w:ascii="Arial" w:hAnsi="Arial" w:cs="Arial"/>
          <w:lang w:eastAsia="ru-RU"/>
        </w:rPr>
        <w:t>го</w:t>
      </w:r>
      <w:r w:rsidR="008D0899" w:rsidRPr="00991D3E">
        <w:rPr>
          <w:rFonts w:ascii="Arial" w:hAnsi="Arial" w:cs="Arial"/>
          <w:lang w:eastAsia="ru-RU"/>
        </w:rPr>
        <w:t xml:space="preserve"> муниципально</w:t>
      </w:r>
      <w:r w:rsidR="003F6FF7">
        <w:rPr>
          <w:rFonts w:ascii="Arial" w:hAnsi="Arial" w:cs="Arial"/>
          <w:lang w:eastAsia="ru-RU"/>
        </w:rPr>
        <w:t>го</w:t>
      </w:r>
      <w:r w:rsidR="008D0899" w:rsidRPr="00991D3E">
        <w:rPr>
          <w:rFonts w:ascii="Arial" w:hAnsi="Arial" w:cs="Arial"/>
          <w:lang w:eastAsia="ru-RU"/>
        </w:rPr>
        <w:t xml:space="preserve"> об</w:t>
      </w:r>
      <w:r w:rsidR="00F70D82" w:rsidRPr="00991D3E">
        <w:rPr>
          <w:rFonts w:ascii="Arial" w:hAnsi="Arial" w:cs="Arial"/>
          <w:lang w:eastAsia="ru-RU"/>
        </w:rPr>
        <w:t>разовани</w:t>
      </w:r>
      <w:r w:rsidR="003F6FF7">
        <w:rPr>
          <w:rFonts w:ascii="Arial" w:hAnsi="Arial" w:cs="Arial"/>
          <w:lang w:eastAsia="ru-RU"/>
        </w:rPr>
        <w:t>я</w:t>
      </w:r>
      <w:r w:rsidR="00F70D82" w:rsidRPr="00991D3E">
        <w:rPr>
          <w:rFonts w:ascii="Arial" w:hAnsi="Arial" w:cs="Arial"/>
          <w:lang w:eastAsia="ru-RU"/>
        </w:rPr>
        <w:t xml:space="preserve"> (городско</w:t>
      </w:r>
      <w:r w:rsidR="003F6FF7">
        <w:rPr>
          <w:rFonts w:ascii="Arial" w:hAnsi="Arial" w:cs="Arial"/>
          <w:lang w:eastAsia="ru-RU"/>
        </w:rPr>
        <w:t>го</w:t>
      </w:r>
      <w:r w:rsidR="00F70D82" w:rsidRPr="00991D3E">
        <w:rPr>
          <w:rFonts w:ascii="Arial" w:hAnsi="Arial" w:cs="Arial"/>
          <w:lang w:eastAsia="ru-RU"/>
        </w:rPr>
        <w:t xml:space="preserve"> поселени</w:t>
      </w:r>
      <w:r w:rsidR="003F6FF7">
        <w:rPr>
          <w:rFonts w:ascii="Arial" w:hAnsi="Arial" w:cs="Arial"/>
          <w:lang w:eastAsia="ru-RU"/>
        </w:rPr>
        <w:t>я</w:t>
      </w:r>
      <w:r w:rsidR="00F70D82" w:rsidRPr="00991D3E">
        <w:rPr>
          <w:rFonts w:ascii="Arial" w:hAnsi="Arial" w:cs="Arial"/>
          <w:lang w:eastAsia="ru-RU"/>
        </w:rPr>
        <w:t xml:space="preserve">), после чего направляет предложения Комитету по финансам города Усть-Кута о </w:t>
      </w:r>
      <w:r w:rsidR="00F70D82" w:rsidRPr="00991D3E">
        <w:rPr>
          <w:rFonts w:ascii="Arial" w:hAnsi="Arial" w:cs="Arial"/>
        </w:rPr>
        <w:t>формировании примерного Перечня дополнительных мероприятий</w:t>
      </w:r>
    </w:p>
    <w:p w:rsidR="008D0899" w:rsidRPr="00991D3E" w:rsidRDefault="008D0899" w:rsidP="00991D3E">
      <w:pPr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2.</w:t>
      </w:r>
      <w:r w:rsidR="00370744" w:rsidRPr="00991D3E">
        <w:rPr>
          <w:rFonts w:ascii="Arial" w:hAnsi="Arial" w:cs="Arial"/>
        </w:rPr>
        <w:t>1</w:t>
      </w:r>
      <w:r w:rsidR="00225933">
        <w:rPr>
          <w:rFonts w:ascii="Arial" w:hAnsi="Arial" w:cs="Arial"/>
        </w:rPr>
        <w:t>6</w:t>
      </w:r>
      <w:r w:rsidRPr="00991D3E">
        <w:rPr>
          <w:rFonts w:ascii="Arial" w:hAnsi="Arial" w:cs="Arial"/>
        </w:rPr>
        <w:t>. Комитет по финансам города Усть-Кута</w:t>
      </w:r>
      <w:r w:rsidRPr="00991D3E">
        <w:rPr>
          <w:rFonts w:ascii="Arial" w:hAnsi="Arial" w:cs="Arial"/>
          <w:lang w:eastAsia="ru-RU"/>
        </w:rPr>
        <w:t xml:space="preserve"> на основании поданных заявок, сформированных по </w:t>
      </w:r>
      <w:r w:rsidRPr="00991D3E">
        <w:rPr>
          <w:rFonts w:ascii="Arial" w:hAnsi="Arial" w:cs="Arial"/>
        </w:rPr>
        <w:t>обращениям граждан, трудовых коллективов, органов территориального общественного самоуправления, с учетом положений п. 2.2. настоящего Порядка, формирует примерный Перечень дополнительных мероприятий.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 xml:space="preserve">Администрация Усть-Кутского муниципального образования (городского поселения)  информирует население о месте, дате и времени проведения сходов граждан, публичных слушаний, конференций граждан (собрания делегатов), собраний граждан или других форм непосредственного осуществления населением местного самоуправления путем  размещения информации в средствах массовой информации. </w:t>
      </w:r>
    </w:p>
    <w:p w:rsidR="008D0899" w:rsidRPr="00991D3E" w:rsidRDefault="008D089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 w:rsidRPr="00991D3E">
        <w:rPr>
          <w:rFonts w:ascii="Arial" w:hAnsi="Arial" w:cs="Arial"/>
          <w:lang w:eastAsia="ru-RU"/>
        </w:rPr>
        <w:t>При реализации дополнительных мероприятий перечня проектов народных инициатив необходимо руководствоваться  пунктами 2.5, 2.6,</w:t>
      </w:r>
      <w:r w:rsidR="009C5960" w:rsidRPr="00991D3E">
        <w:rPr>
          <w:rFonts w:ascii="Arial" w:hAnsi="Arial" w:cs="Arial"/>
          <w:lang w:eastAsia="ru-RU"/>
        </w:rPr>
        <w:t xml:space="preserve"> </w:t>
      </w:r>
      <w:r w:rsidRPr="00991D3E">
        <w:rPr>
          <w:rFonts w:ascii="Arial" w:hAnsi="Arial" w:cs="Arial"/>
          <w:lang w:eastAsia="ru-RU"/>
        </w:rPr>
        <w:t>2.</w:t>
      </w:r>
      <w:r w:rsidR="00370744" w:rsidRPr="00991D3E">
        <w:rPr>
          <w:rFonts w:ascii="Arial" w:hAnsi="Arial" w:cs="Arial"/>
          <w:lang w:eastAsia="ru-RU"/>
        </w:rPr>
        <w:t>9</w:t>
      </w:r>
      <w:r w:rsidR="009C5960" w:rsidRPr="00991D3E">
        <w:rPr>
          <w:rFonts w:ascii="Arial" w:hAnsi="Arial" w:cs="Arial"/>
          <w:lang w:eastAsia="ru-RU"/>
        </w:rPr>
        <w:t xml:space="preserve">, 2.10, 2.11, 2.12, 2.13 </w:t>
      </w:r>
      <w:r w:rsidRPr="00991D3E">
        <w:rPr>
          <w:rFonts w:ascii="Arial" w:hAnsi="Arial" w:cs="Arial"/>
          <w:lang w:eastAsia="ru-RU"/>
        </w:rPr>
        <w:t xml:space="preserve"> настоящего Порядка. </w:t>
      </w:r>
    </w:p>
    <w:p w:rsidR="00E36CE9" w:rsidRDefault="00D76356" w:rsidP="00E36CE9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proofErr w:type="gramStart"/>
      <w:r>
        <w:rPr>
          <w:rFonts w:ascii="Arial" w:hAnsi="Arial" w:cs="Arial"/>
          <w:lang w:eastAsia="ru-RU"/>
        </w:rPr>
        <w:t xml:space="preserve">Администрация имеет право в срок </w:t>
      </w:r>
      <w:r w:rsidRPr="009028B2">
        <w:rPr>
          <w:rFonts w:ascii="Arial" w:hAnsi="Arial" w:cs="Arial"/>
          <w:b/>
          <w:lang w:eastAsia="ru-RU"/>
        </w:rPr>
        <w:t xml:space="preserve">до 11 ноября </w:t>
      </w:r>
      <w:r>
        <w:rPr>
          <w:rFonts w:ascii="Arial" w:hAnsi="Arial" w:cs="Arial"/>
          <w:lang w:eastAsia="ru-RU"/>
        </w:rPr>
        <w:t xml:space="preserve">года предоставления субсидий направить в министерство </w:t>
      </w:r>
      <w:r w:rsidR="009028B2">
        <w:rPr>
          <w:rFonts w:ascii="Arial" w:hAnsi="Arial" w:cs="Arial"/>
          <w:lang w:eastAsia="ru-RU"/>
        </w:rPr>
        <w:t xml:space="preserve">заявку на перераспределение субсидий по форме в соответствии с приложением 5 к Положению о предоставлении и расходовании субсидий из областного бюджета местным бюджетам в целях </w:t>
      </w:r>
      <w:proofErr w:type="spellStart"/>
      <w:r w:rsidR="009028B2">
        <w:rPr>
          <w:rFonts w:ascii="Arial" w:hAnsi="Arial" w:cs="Arial"/>
          <w:lang w:eastAsia="ru-RU"/>
        </w:rPr>
        <w:t>софинансирования</w:t>
      </w:r>
      <w:proofErr w:type="spellEnd"/>
      <w:r w:rsidR="009028B2"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инициатив, документы, указанные в подпунктах </w:t>
      </w:r>
      <w:r w:rsidR="00E36CE9">
        <w:rPr>
          <w:rFonts w:ascii="Arial" w:hAnsi="Arial" w:cs="Arial"/>
          <w:lang w:eastAsia="ru-RU"/>
        </w:rPr>
        <w:t>2, 3, 7</w:t>
      </w:r>
      <w:proofErr w:type="gramEnd"/>
      <w:r w:rsidR="00E36CE9">
        <w:rPr>
          <w:rFonts w:ascii="Arial" w:hAnsi="Arial" w:cs="Arial"/>
          <w:lang w:eastAsia="ru-RU"/>
        </w:rPr>
        <w:t xml:space="preserve"> пункта 2.7. настоящего Порядка, и заверенную в установленном порядке копию заключения экспертизы</w:t>
      </w:r>
      <w:r w:rsidR="00E36CE9" w:rsidRPr="00E36CE9">
        <w:rPr>
          <w:rFonts w:ascii="Arial" w:hAnsi="Arial" w:cs="Arial"/>
          <w:lang w:eastAsia="ru-RU"/>
        </w:rPr>
        <w:t xml:space="preserve"> </w:t>
      </w:r>
      <w:r w:rsidR="00E36CE9">
        <w:rPr>
          <w:rFonts w:ascii="Arial" w:hAnsi="Arial" w:cs="Arial"/>
          <w:lang w:eastAsia="ru-RU"/>
        </w:rPr>
        <w:t>при включении в заявку на перераспределение субсидии мероприятия по капитальному ремонту.</w:t>
      </w:r>
    </w:p>
    <w:p w:rsidR="009028B2" w:rsidRDefault="00E36CE9" w:rsidP="00991D3E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</w:t>
      </w:r>
      <w:r w:rsidR="009028B2">
        <w:rPr>
          <w:rFonts w:ascii="Arial" w:hAnsi="Arial" w:cs="Arial"/>
          <w:lang w:eastAsia="ru-RU"/>
        </w:rPr>
        <w:t xml:space="preserve"> </w:t>
      </w:r>
    </w:p>
    <w:p w:rsidR="00ED237A" w:rsidRPr="00991D3E" w:rsidRDefault="00ED237A" w:rsidP="00991D3E">
      <w:pPr>
        <w:ind w:left="360" w:firstLine="709"/>
        <w:rPr>
          <w:rFonts w:ascii="Arial" w:hAnsi="Arial" w:cs="Arial"/>
          <w:b/>
        </w:rPr>
      </w:pPr>
    </w:p>
    <w:p w:rsidR="008D0899" w:rsidRPr="00806F82" w:rsidRDefault="008D0899" w:rsidP="00991D3E">
      <w:pPr>
        <w:numPr>
          <w:ilvl w:val="0"/>
          <w:numId w:val="5"/>
        </w:numPr>
        <w:ind w:firstLine="709"/>
        <w:jc w:val="center"/>
        <w:rPr>
          <w:rFonts w:ascii="Arial" w:hAnsi="Arial" w:cs="Arial"/>
          <w:b/>
        </w:rPr>
      </w:pPr>
      <w:r w:rsidRPr="00806F82">
        <w:rPr>
          <w:rFonts w:ascii="Arial" w:hAnsi="Arial" w:cs="Arial"/>
          <w:b/>
        </w:rPr>
        <w:t>Контроль и ответственность муниципального образования при  реализации</w:t>
      </w:r>
      <w:r w:rsidR="00806F82">
        <w:rPr>
          <w:rFonts w:ascii="Arial" w:hAnsi="Arial" w:cs="Arial"/>
          <w:b/>
        </w:rPr>
        <w:t xml:space="preserve"> </w:t>
      </w:r>
      <w:r w:rsidRPr="00806F82">
        <w:rPr>
          <w:rFonts w:ascii="Arial" w:hAnsi="Arial" w:cs="Arial"/>
          <w:b/>
        </w:rPr>
        <w:t>перечня проектов народных инициатив</w:t>
      </w:r>
    </w:p>
    <w:p w:rsidR="008D0899" w:rsidRPr="00991D3E" w:rsidRDefault="008D0899" w:rsidP="00991D3E">
      <w:pPr>
        <w:ind w:left="660" w:firstLine="709"/>
        <w:jc w:val="both"/>
        <w:rPr>
          <w:rFonts w:ascii="Arial" w:hAnsi="Arial" w:cs="Arial"/>
        </w:rPr>
      </w:pPr>
    </w:p>
    <w:p w:rsidR="008D0899" w:rsidRPr="00991D3E" w:rsidRDefault="008D0899" w:rsidP="00991D3E">
      <w:pPr>
        <w:numPr>
          <w:ilvl w:val="1"/>
          <w:numId w:val="5"/>
        </w:numPr>
        <w:ind w:left="0"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 xml:space="preserve">Контроль за ходом реализации мероприятий перечня проектов народных инициатив возлагается на </w:t>
      </w:r>
      <w:r w:rsidR="008652DE" w:rsidRPr="00991D3E">
        <w:rPr>
          <w:rFonts w:ascii="Arial" w:hAnsi="Arial" w:cs="Arial"/>
        </w:rPr>
        <w:t xml:space="preserve">Заказчиков и </w:t>
      </w:r>
      <w:r w:rsidRPr="00991D3E">
        <w:rPr>
          <w:rFonts w:ascii="Arial" w:hAnsi="Arial" w:cs="Arial"/>
        </w:rPr>
        <w:t>комиссию, созданную при</w:t>
      </w:r>
      <w:r w:rsidR="003F6FF7">
        <w:rPr>
          <w:rFonts w:ascii="Arial" w:hAnsi="Arial" w:cs="Arial"/>
        </w:rPr>
        <w:t xml:space="preserve"> администрации</w:t>
      </w:r>
      <w:r w:rsidRPr="00991D3E">
        <w:rPr>
          <w:rFonts w:ascii="Arial" w:hAnsi="Arial" w:cs="Arial"/>
        </w:rPr>
        <w:t xml:space="preserve"> Усть-Кутско</w:t>
      </w:r>
      <w:r w:rsidR="003F6FF7">
        <w:rPr>
          <w:rFonts w:ascii="Arial" w:hAnsi="Arial" w:cs="Arial"/>
        </w:rPr>
        <w:t>го</w:t>
      </w:r>
      <w:r w:rsidRPr="00991D3E">
        <w:rPr>
          <w:rFonts w:ascii="Arial" w:hAnsi="Arial" w:cs="Arial"/>
        </w:rPr>
        <w:t xml:space="preserve"> муниципально</w:t>
      </w:r>
      <w:r w:rsidR="003F6FF7">
        <w:rPr>
          <w:rFonts w:ascii="Arial" w:hAnsi="Arial" w:cs="Arial"/>
        </w:rPr>
        <w:t>го</w:t>
      </w:r>
      <w:r w:rsidRPr="00991D3E">
        <w:rPr>
          <w:rFonts w:ascii="Arial" w:hAnsi="Arial" w:cs="Arial"/>
        </w:rPr>
        <w:t xml:space="preserve"> образовани</w:t>
      </w:r>
      <w:r w:rsidR="003F6FF7">
        <w:rPr>
          <w:rFonts w:ascii="Arial" w:hAnsi="Arial" w:cs="Arial"/>
        </w:rPr>
        <w:t>я</w:t>
      </w:r>
      <w:r w:rsidRPr="00991D3E">
        <w:rPr>
          <w:rFonts w:ascii="Arial" w:hAnsi="Arial" w:cs="Arial"/>
        </w:rPr>
        <w:t xml:space="preserve"> (городско</w:t>
      </w:r>
      <w:r w:rsidR="003F6FF7">
        <w:rPr>
          <w:rFonts w:ascii="Arial" w:hAnsi="Arial" w:cs="Arial"/>
        </w:rPr>
        <w:t>го</w:t>
      </w:r>
      <w:r w:rsidRPr="00991D3E">
        <w:rPr>
          <w:rFonts w:ascii="Arial" w:hAnsi="Arial" w:cs="Arial"/>
        </w:rPr>
        <w:t xml:space="preserve"> поселени</w:t>
      </w:r>
      <w:r w:rsidR="003F6FF7">
        <w:rPr>
          <w:rFonts w:ascii="Arial" w:hAnsi="Arial" w:cs="Arial"/>
        </w:rPr>
        <w:t>я</w:t>
      </w:r>
      <w:r w:rsidRPr="00991D3E">
        <w:rPr>
          <w:rFonts w:ascii="Arial" w:hAnsi="Arial" w:cs="Arial"/>
        </w:rPr>
        <w:t xml:space="preserve">). </w:t>
      </w:r>
    </w:p>
    <w:p w:rsidR="00793ACB" w:rsidRPr="00991D3E" w:rsidRDefault="008D0899" w:rsidP="00991D3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91D3E">
        <w:rPr>
          <w:rFonts w:ascii="Arial" w:hAnsi="Arial" w:cs="Arial"/>
        </w:rPr>
        <w:t>В целях мониторинга реализации мероприятий перечня проектов народных инициатив комиссия организовывает работу по привлечению населения к контролю за исполнением проектов народных инициатив, путем размещения информации</w:t>
      </w:r>
      <w:r w:rsidR="00793ACB" w:rsidRPr="00991D3E">
        <w:rPr>
          <w:rFonts w:ascii="Arial" w:hAnsi="Arial" w:cs="Arial"/>
        </w:rPr>
        <w:t xml:space="preserve"> в информационно-телекоммуникационной сети «Интернет» на официальном сайте администрации  муниципального образования «город Усть-Кут» - </w:t>
      </w:r>
      <w:hyperlink r:id="rId9" w:history="1">
        <w:r w:rsidR="000C219A" w:rsidRPr="00991D3E">
          <w:rPr>
            <w:rStyle w:val="a7"/>
            <w:rFonts w:ascii="Arial" w:hAnsi="Arial" w:cs="Arial"/>
            <w:lang w:val="en-US"/>
          </w:rPr>
          <w:t>www</w:t>
        </w:r>
        <w:r w:rsidR="000C219A" w:rsidRPr="00991D3E">
          <w:rPr>
            <w:rStyle w:val="a7"/>
            <w:rFonts w:ascii="Arial" w:hAnsi="Arial" w:cs="Arial"/>
          </w:rPr>
          <w:t>.</w:t>
        </w:r>
        <w:r w:rsidR="000C219A" w:rsidRPr="00991D3E">
          <w:rPr>
            <w:rStyle w:val="a7"/>
            <w:rFonts w:ascii="Arial" w:hAnsi="Arial" w:cs="Arial"/>
            <w:lang w:val="en-US"/>
          </w:rPr>
          <w:t>admustkut</w:t>
        </w:r>
        <w:r w:rsidR="000C219A" w:rsidRPr="00991D3E">
          <w:rPr>
            <w:rStyle w:val="a7"/>
            <w:rFonts w:ascii="Arial" w:hAnsi="Arial" w:cs="Arial"/>
          </w:rPr>
          <w:t>.</w:t>
        </w:r>
        <w:r w:rsidR="000C219A" w:rsidRPr="00991D3E">
          <w:rPr>
            <w:rStyle w:val="a7"/>
            <w:rFonts w:ascii="Arial" w:hAnsi="Arial" w:cs="Arial"/>
            <w:lang w:val="en-US"/>
          </w:rPr>
          <w:t>ru</w:t>
        </w:r>
      </w:hyperlink>
      <w:r w:rsidR="00793ACB" w:rsidRPr="00991D3E">
        <w:rPr>
          <w:rFonts w:ascii="Arial" w:hAnsi="Arial" w:cs="Arial"/>
        </w:rPr>
        <w:t>.</w:t>
      </w:r>
    </w:p>
    <w:p w:rsidR="00D552A5" w:rsidRDefault="00E36CE9" w:rsidP="00D552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Администрация по форме, </w:t>
      </w:r>
      <w:r w:rsidRPr="00D552A5">
        <w:rPr>
          <w:rFonts w:ascii="Arial" w:hAnsi="Arial" w:cs="Arial"/>
          <w:b/>
        </w:rPr>
        <w:t>в сроки</w:t>
      </w:r>
      <w:r>
        <w:rPr>
          <w:rFonts w:ascii="Arial" w:hAnsi="Arial" w:cs="Arial"/>
        </w:rPr>
        <w:t xml:space="preserve"> и в порядке, </w:t>
      </w:r>
      <w:r w:rsidRPr="00D552A5">
        <w:rPr>
          <w:rFonts w:ascii="Arial" w:hAnsi="Arial" w:cs="Arial"/>
          <w:b/>
        </w:rPr>
        <w:t>предусмотренные соглашением</w:t>
      </w:r>
      <w:r>
        <w:rPr>
          <w:rFonts w:ascii="Arial" w:hAnsi="Arial" w:cs="Arial"/>
        </w:rPr>
        <w:t>, представля</w:t>
      </w:r>
      <w:r w:rsidR="0017398D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т в министерство отчетность об осуществлении расходов местного бюджета, в целях </w:t>
      </w:r>
      <w:proofErr w:type="spellStart"/>
      <w:r>
        <w:rPr>
          <w:rFonts w:ascii="Arial" w:hAnsi="Arial" w:cs="Arial"/>
        </w:rPr>
        <w:t>софинансирования</w:t>
      </w:r>
      <w:proofErr w:type="spellEnd"/>
      <w:r>
        <w:rPr>
          <w:rFonts w:ascii="Arial" w:hAnsi="Arial" w:cs="Arial"/>
        </w:rPr>
        <w:t xml:space="preserve"> которых предоставляется субсидия, а также о достижении </w:t>
      </w:r>
      <w:proofErr w:type="gramStart"/>
      <w:r>
        <w:rPr>
          <w:rFonts w:ascii="Arial" w:hAnsi="Arial" w:cs="Arial"/>
        </w:rPr>
        <w:t>значений</w:t>
      </w:r>
      <w:r w:rsidR="00D552A5">
        <w:rPr>
          <w:rFonts w:ascii="Arial" w:hAnsi="Arial" w:cs="Arial"/>
        </w:rPr>
        <w:t xml:space="preserve"> показателей результативности использования субсидий</w:t>
      </w:r>
      <w:proofErr w:type="gramEnd"/>
      <w:r w:rsidR="00D552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D552A5" w:rsidRDefault="00D552A5" w:rsidP="00D552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случае если муниципальным образованием по состоянию </w:t>
      </w:r>
      <w:r w:rsidRPr="00D552A5">
        <w:rPr>
          <w:rFonts w:ascii="Arial" w:hAnsi="Arial" w:cs="Arial"/>
          <w:b/>
        </w:rPr>
        <w:t>на 31 декабря</w:t>
      </w:r>
      <w:r>
        <w:rPr>
          <w:rFonts w:ascii="Arial" w:hAnsi="Arial" w:cs="Arial"/>
        </w:rPr>
        <w:t xml:space="preserve"> года предоставления субсидий допущены нарушения обязательств по достижению значений показателей результативности использования субсидий, предусмотренных соглашением, и если в срок до первой даты представления отчетности о достижении значений показателей результативности использования </w:t>
      </w:r>
      <w:r>
        <w:rPr>
          <w:rFonts w:ascii="Arial" w:hAnsi="Arial" w:cs="Arial"/>
        </w:rPr>
        <w:lastRenderedPageBreak/>
        <w:t xml:space="preserve">субсидий </w:t>
      </w:r>
      <w:r w:rsidR="00914709">
        <w:rPr>
          <w:rFonts w:ascii="Arial" w:hAnsi="Arial" w:cs="Arial"/>
        </w:rPr>
        <w:t>в соответствии с соглашением в году, следующем за годом предоставления субсидий, указанные нарушения не устранены, объем средств, подлежащий возврату</w:t>
      </w:r>
      <w:proofErr w:type="gramEnd"/>
      <w:r w:rsidR="00914709">
        <w:rPr>
          <w:rFonts w:ascii="Arial" w:hAnsi="Arial" w:cs="Arial"/>
        </w:rPr>
        <w:t xml:space="preserve"> из местного бюджета в областной бюджет в срок </w:t>
      </w:r>
      <w:r w:rsidR="00914709" w:rsidRPr="00914709">
        <w:rPr>
          <w:rFonts w:ascii="Arial" w:hAnsi="Arial" w:cs="Arial"/>
          <w:b/>
        </w:rPr>
        <w:t>до 1 мая</w:t>
      </w:r>
      <w:r w:rsidR="00914709">
        <w:rPr>
          <w:rFonts w:ascii="Arial" w:hAnsi="Arial" w:cs="Arial"/>
        </w:rPr>
        <w:t xml:space="preserve"> </w:t>
      </w:r>
      <w:r w:rsidR="00914709" w:rsidRPr="00914709">
        <w:rPr>
          <w:rFonts w:ascii="Arial" w:hAnsi="Arial" w:cs="Arial"/>
          <w:b/>
        </w:rPr>
        <w:t>года</w:t>
      </w:r>
      <w:r w:rsidR="00914709">
        <w:rPr>
          <w:rFonts w:ascii="Arial" w:hAnsi="Arial" w:cs="Arial"/>
        </w:rPr>
        <w:t xml:space="preserve">, следующего за годом предоставления субсидий, определятся в соответствии с пунктами 20-24 </w:t>
      </w:r>
      <w:r w:rsidR="00914709">
        <w:rPr>
          <w:rFonts w:ascii="Arial" w:hAnsi="Arial" w:cs="Arial"/>
          <w:lang w:eastAsia="ru-RU"/>
        </w:rPr>
        <w:t xml:space="preserve">Положения о предоставлении и расходовании субсидий из областного бюджета местным бюджетам в целях </w:t>
      </w:r>
      <w:proofErr w:type="spellStart"/>
      <w:r w:rsidR="00914709">
        <w:rPr>
          <w:rFonts w:ascii="Arial" w:hAnsi="Arial" w:cs="Arial"/>
          <w:lang w:eastAsia="ru-RU"/>
        </w:rPr>
        <w:t>софинансирования</w:t>
      </w:r>
      <w:proofErr w:type="spellEnd"/>
      <w:r w:rsidR="00914709"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инициатив.</w:t>
      </w:r>
    </w:p>
    <w:p w:rsidR="008D0899" w:rsidRPr="00991D3E" w:rsidRDefault="00914709" w:rsidP="0017398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В случае нецелевого использования субсидий и (или)</w:t>
      </w:r>
      <w:r w:rsidR="008D0899" w:rsidRPr="00991D3E">
        <w:rPr>
          <w:rFonts w:ascii="Arial" w:hAnsi="Arial" w:cs="Arial"/>
        </w:rPr>
        <w:t xml:space="preserve"> нарушени</w:t>
      </w:r>
      <w:r w:rsidR="0017398D">
        <w:rPr>
          <w:rFonts w:ascii="Arial" w:hAnsi="Arial" w:cs="Arial"/>
        </w:rPr>
        <w:t>я</w:t>
      </w:r>
      <w:r w:rsidR="008D0899" w:rsidRPr="00991D3E">
        <w:rPr>
          <w:rFonts w:ascii="Arial" w:hAnsi="Arial" w:cs="Arial"/>
        </w:rPr>
        <w:t xml:space="preserve"> </w:t>
      </w:r>
      <w:proofErr w:type="spellStart"/>
      <w:r w:rsidR="008D0899" w:rsidRPr="00991D3E">
        <w:rPr>
          <w:rFonts w:ascii="Arial" w:hAnsi="Arial" w:cs="Arial"/>
        </w:rPr>
        <w:t>Усть-Кутским</w:t>
      </w:r>
      <w:proofErr w:type="spellEnd"/>
      <w:r w:rsidR="008D0899" w:rsidRPr="00991D3E">
        <w:rPr>
          <w:rFonts w:ascii="Arial" w:hAnsi="Arial" w:cs="Arial"/>
        </w:rPr>
        <w:t xml:space="preserve"> муниципальным образованием (городским поселением) условий</w:t>
      </w:r>
      <w:r w:rsidR="0017398D">
        <w:rPr>
          <w:rFonts w:ascii="Arial" w:hAnsi="Arial" w:cs="Arial"/>
        </w:rPr>
        <w:t xml:space="preserve"> предоставления и </w:t>
      </w:r>
      <w:proofErr w:type="spellStart"/>
      <w:proofErr w:type="gramStart"/>
      <w:r w:rsidR="0017398D">
        <w:rPr>
          <w:rFonts w:ascii="Arial" w:hAnsi="Arial" w:cs="Arial"/>
        </w:rPr>
        <w:t>и</w:t>
      </w:r>
      <w:proofErr w:type="spellEnd"/>
      <w:proofErr w:type="gramEnd"/>
      <w:r w:rsidR="0017398D">
        <w:rPr>
          <w:rFonts w:ascii="Arial" w:hAnsi="Arial" w:cs="Arial"/>
        </w:rPr>
        <w:t xml:space="preserve"> расходования субсидий, установленных </w:t>
      </w:r>
      <w:r w:rsidR="0017398D">
        <w:rPr>
          <w:rFonts w:ascii="Arial" w:hAnsi="Arial" w:cs="Arial"/>
          <w:lang w:eastAsia="ru-RU"/>
        </w:rPr>
        <w:t xml:space="preserve">Положением о предоставлении и расходовании субсидий из областного бюджета местным бюджетам в целях </w:t>
      </w:r>
      <w:proofErr w:type="spellStart"/>
      <w:r w:rsidR="0017398D">
        <w:rPr>
          <w:rFonts w:ascii="Arial" w:hAnsi="Arial" w:cs="Arial"/>
          <w:lang w:eastAsia="ru-RU"/>
        </w:rPr>
        <w:t>софинансирования</w:t>
      </w:r>
      <w:proofErr w:type="spellEnd"/>
      <w:r w:rsidR="0017398D">
        <w:rPr>
          <w:rFonts w:ascii="Arial" w:hAnsi="Arial" w:cs="Arial"/>
          <w:lang w:eastAsia="ru-RU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инициатив, к муниципалитету применяются бюджетные меры принуждения, предусмотренные бюджетным законодательством Российской Федерации.</w:t>
      </w:r>
      <w:r w:rsidR="008D0899" w:rsidRPr="00991D3E">
        <w:rPr>
          <w:rFonts w:ascii="Arial" w:hAnsi="Arial" w:cs="Arial"/>
        </w:rPr>
        <w:t xml:space="preserve"> </w:t>
      </w:r>
    </w:p>
    <w:p w:rsidR="00BC0B3E" w:rsidRPr="00991D3E" w:rsidRDefault="00BC0B3E" w:rsidP="00991D3E">
      <w:pPr>
        <w:ind w:left="360" w:firstLine="709"/>
        <w:jc w:val="center"/>
        <w:rPr>
          <w:rFonts w:ascii="Arial" w:hAnsi="Arial" w:cs="Arial"/>
          <w:b/>
        </w:rPr>
      </w:pPr>
    </w:p>
    <w:p w:rsidR="009C5960" w:rsidRPr="00991D3E" w:rsidRDefault="00BC0B3E" w:rsidP="00991D3E">
      <w:pPr>
        <w:pStyle w:val="ConsPlusNormal"/>
        <w:widowControl/>
        <w:tabs>
          <w:tab w:val="left" w:pos="0"/>
        </w:tabs>
        <w:ind w:firstLine="0"/>
        <w:jc w:val="both"/>
        <w:rPr>
          <w:b/>
          <w:bCs/>
          <w:sz w:val="24"/>
          <w:szCs w:val="24"/>
        </w:rPr>
      </w:pPr>
      <w:r w:rsidRPr="00991D3E">
        <w:rPr>
          <w:b/>
          <w:bCs/>
          <w:sz w:val="24"/>
          <w:szCs w:val="24"/>
        </w:rPr>
        <w:t>П</w:t>
      </w:r>
      <w:r w:rsidR="008D0899" w:rsidRPr="00991D3E">
        <w:rPr>
          <w:b/>
          <w:bCs/>
          <w:sz w:val="24"/>
          <w:szCs w:val="24"/>
        </w:rPr>
        <w:t>редседател</w:t>
      </w:r>
      <w:r w:rsidRPr="00991D3E">
        <w:rPr>
          <w:b/>
          <w:bCs/>
          <w:sz w:val="24"/>
          <w:szCs w:val="24"/>
        </w:rPr>
        <w:t>ь</w:t>
      </w:r>
      <w:r w:rsidR="008D0899" w:rsidRPr="00991D3E">
        <w:rPr>
          <w:b/>
          <w:bCs/>
          <w:sz w:val="24"/>
          <w:szCs w:val="24"/>
        </w:rPr>
        <w:t xml:space="preserve">  комитета по</w:t>
      </w:r>
      <w:r w:rsidR="009C5960" w:rsidRPr="00991D3E">
        <w:rPr>
          <w:b/>
          <w:bCs/>
          <w:sz w:val="24"/>
          <w:szCs w:val="24"/>
        </w:rPr>
        <w:t xml:space="preserve"> финансам</w:t>
      </w:r>
    </w:p>
    <w:p w:rsidR="008D0899" w:rsidRPr="00991D3E" w:rsidRDefault="009C5960" w:rsidP="00991D3E">
      <w:pPr>
        <w:pStyle w:val="ConsPlusNormal"/>
        <w:widowControl/>
        <w:tabs>
          <w:tab w:val="left" w:pos="0"/>
        </w:tabs>
        <w:ind w:firstLine="0"/>
        <w:jc w:val="both"/>
        <w:rPr>
          <w:b/>
          <w:bCs/>
          <w:sz w:val="24"/>
          <w:szCs w:val="24"/>
        </w:rPr>
      </w:pPr>
      <w:r w:rsidRPr="00991D3E">
        <w:rPr>
          <w:b/>
          <w:bCs/>
          <w:sz w:val="24"/>
          <w:szCs w:val="24"/>
        </w:rPr>
        <w:t>и налогам администрации Усть-Кутского</w:t>
      </w:r>
      <w:r w:rsidR="00A90338" w:rsidRPr="00991D3E">
        <w:rPr>
          <w:b/>
          <w:bCs/>
          <w:sz w:val="24"/>
          <w:szCs w:val="24"/>
        </w:rPr>
        <w:t xml:space="preserve"> </w:t>
      </w:r>
      <w:r w:rsidRPr="00991D3E">
        <w:rPr>
          <w:b/>
          <w:bCs/>
          <w:sz w:val="24"/>
          <w:szCs w:val="24"/>
        </w:rPr>
        <w:t xml:space="preserve"> </w:t>
      </w:r>
      <w:r w:rsidR="008D0899" w:rsidRPr="00991D3E">
        <w:rPr>
          <w:b/>
          <w:bCs/>
          <w:sz w:val="24"/>
          <w:szCs w:val="24"/>
        </w:rPr>
        <w:t xml:space="preserve">                                                                            </w:t>
      </w:r>
    </w:p>
    <w:p w:rsidR="00991D3E" w:rsidRDefault="009C5960" w:rsidP="00991D3E">
      <w:pPr>
        <w:tabs>
          <w:tab w:val="left" w:pos="0"/>
        </w:tabs>
        <w:jc w:val="both"/>
        <w:rPr>
          <w:rStyle w:val="af9"/>
          <w:rFonts w:ascii="Arial" w:hAnsi="Arial" w:cs="Arial"/>
          <w:bCs/>
          <w:color w:val="auto"/>
        </w:rPr>
      </w:pPr>
      <w:r w:rsidRPr="00991D3E">
        <w:rPr>
          <w:rStyle w:val="af9"/>
          <w:rFonts w:ascii="Arial" w:hAnsi="Arial" w:cs="Arial"/>
          <w:bCs/>
          <w:color w:val="auto"/>
        </w:rPr>
        <w:t>муниципального образования</w:t>
      </w:r>
    </w:p>
    <w:p w:rsidR="008D0899" w:rsidRPr="00991D3E" w:rsidRDefault="009C5960" w:rsidP="00991D3E">
      <w:pPr>
        <w:tabs>
          <w:tab w:val="left" w:pos="0"/>
        </w:tabs>
        <w:jc w:val="both"/>
        <w:rPr>
          <w:rStyle w:val="af9"/>
          <w:rFonts w:ascii="Arial" w:hAnsi="Arial" w:cs="Arial"/>
          <w:bCs/>
          <w:color w:val="auto"/>
        </w:rPr>
      </w:pPr>
      <w:r w:rsidRPr="00991D3E">
        <w:rPr>
          <w:rStyle w:val="af9"/>
          <w:rFonts w:ascii="Arial" w:hAnsi="Arial" w:cs="Arial"/>
          <w:bCs/>
          <w:color w:val="auto"/>
        </w:rPr>
        <w:t>(городского поселения)</w:t>
      </w:r>
      <w:r w:rsidR="00A90338" w:rsidRPr="00991D3E">
        <w:rPr>
          <w:rStyle w:val="af9"/>
          <w:rFonts w:ascii="Arial" w:hAnsi="Arial" w:cs="Arial"/>
          <w:bCs/>
          <w:color w:val="auto"/>
        </w:rPr>
        <w:t xml:space="preserve">                                           </w:t>
      </w:r>
      <w:r w:rsidR="00991D3E">
        <w:rPr>
          <w:rStyle w:val="af9"/>
          <w:rFonts w:ascii="Arial" w:hAnsi="Arial" w:cs="Arial"/>
          <w:bCs/>
          <w:color w:val="auto"/>
        </w:rPr>
        <w:t xml:space="preserve">                           </w:t>
      </w:r>
      <w:r w:rsidR="00A90338" w:rsidRPr="00991D3E">
        <w:rPr>
          <w:rStyle w:val="af9"/>
          <w:rFonts w:ascii="Arial" w:hAnsi="Arial" w:cs="Arial"/>
          <w:bCs/>
          <w:color w:val="auto"/>
        </w:rPr>
        <w:t>Т.В.Щеколдина</w:t>
      </w:r>
    </w:p>
    <w:sectPr w:rsidR="008D0899" w:rsidRPr="00991D3E" w:rsidSect="0017398D">
      <w:footerReference w:type="default" r:id="rId10"/>
      <w:type w:val="continuous"/>
      <w:pgSz w:w="11906" w:h="16838"/>
      <w:pgMar w:top="709" w:right="850" w:bottom="426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696" w:rsidRDefault="00D94696" w:rsidP="00991D3E">
      <w:r>
        <w:separator/>
      </w:r>
    </w:p>
  </w:endnote>
  <w:endnote w:type="continuationSeparator" w:id="0">
    <w:p w:rsidR="00D94696" w:rsidRDefault="00D94696" w:rsidP="00991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00410"/>
      <w:docPartObj>
        <w:docPartGallery w:val="Page Numbers (Bottom of Page)"/>
        <w:docPartUnique/>
      </w:docPartObj>
    </w:sdtPr>
    <w:sdtContent>
      <w:p w:rsidR="0017398D" w:rsidRDefault="000862F3">
        <w:pPr>
          <w:pStyle w:val="af0"/>
          <w:jc w:val="right"/>
        </w:pPr>
        <w:fldSimple w:instr=" PAGE   \* MERGEFORMAT ">
          <w:r w:rsidR="009E02B6">
            <w:rPr>
              <w:noProof/>
            </w:rPr>
            <w:t>1</w:t>
          </w:r>
        </w:fldSimple>
      </w:p>
    </w:sdtContent>
  </w:sdt>
  <w:p w:rsidR="0017398D" w:rsidRDefault="0017398D">
    <w:pPr>
      <w:pStyle w:val="af0"/>
    </w:pPr>
  </w:p>
  <w:p w:rsidR="0017398D" w:rsidRDefault="0017398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696" w:rsidRDefault="00D94696" w:rsidP="00991D3E">
      <w:r>
        <w:separator/>
      </w:r>
    </w:p>
  </w:footnote>
  <w:footnote w:type="continuationSeparator" w:id="0">
    <w:p w:rsidR="00D94696" w:rsidRDefault="00D94696" w:rsidP="00991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b/>
        <w:bCs/>
        <w:sz w:val="24"/>
        <w:szCs w:val="24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4B42AF2"/>
    <w:multiLevelType w:val="multilevel"/>
    <w:tmpl w:val="48D6870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4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049" w:hanging="1800"/>
      </w:pPr>
      <w:rPr>
        <w:rFonts w:cs="Times New Roman" w:hint="default"/>
      </w:rPr>
    </w:lvl>
  </w:abstractNum>
  <w:abstractNum w:abstractNumId="5">
    <w:nsid w:val="33410F62"/>
    <w:multiLevelType w:val="multilevel"/>
    <w:tmpl w:val="E1DC4AF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4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049" w:hanging="1800"/>
      </w:pPr>
      <w:rPr>
        <w:rFonts w:cs="Times New Roman" w:hint="default"/>
      </w:rPr>
    </w:lvl>
  </w:abstractNum>
  <w:abstractNum w:abstractNumId="6">
    <w:nsid w:val="44617AFB"/>
    <w:multiLevelType w:val="hybridMultilevel"/>
    <w:tmpl w:val="0F84AA72"/>
    <w:lvl w:ilvl="0" w:tplc="49AA4F9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CA3423"/>
    <w:multiLevelType w:val="multilevel"/>
    <w:tmpl w:val="E1DC4AF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6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4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049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E4958"/>
    <w:rsid w:val="000166F7"/>
    <w:rsid w:val="000321C1"/>
    <w:rsid w:val="00045B05"/>
    <w:rsid w:val="000513E7"/>
    <w:rsid w:val="00061EDD"/>
    <w:rsid w:val="000630DE"/>
    <w:rsid w:val="000732AF"/>
    <w:rsid w:val="0007430D"/>
    <w:rsid w:val="000862F3"/>
    <w:rsid w:val="00086C01"/>
    <w:rsid w:val="000903E2"/>
    <w:rsid w:val="000954A0"/>
    <w:rsid w:val="000959CC"/>
    <w:rsid w:val="000A3629"/>
    <w:rsid w:val="000B09EC"/>
    <w:rsid w:val="000B4BC7"/>
    <w:rsid w:val="000C219A"/>
    <w:rsid w:val="000C26DE"/>
    <w:rsid w:val="000E52EB"/>
    <w:rsid w:val="000E6367"/>
    <w:rsid w:val="000F703E"/>
    <w:rsid w:val="000F79EE"/>
    <w:rsid w:val="001273E3"/>
    <w:rsid w:val="00130691"/>
    <w:rsid w:val="00137A8F"/>
    <w:rsid w:val="00137DEF"/>
    <w:rsid w:val="0014176B"/>
    <w:rsid w:val="0014707F"/>
    <w:rsid w:val="0017345F"/>
    <w:rsid w:val="0017398D"/>
    <w:rsid w:val="00175D4C"/>
    <w:rsid w:val="0018566E"/>
    <w:rsid w:val="001B5F16"/>
    <w:rsid w:val="001B75AA"/>
    <w:rsid w:val="001D6833"/>
    <w:rsid w:val="001D72FD"/>
    <w:rsid w:val="001D7DDB"/>
    <w:rsid w:val="001E5AEA"/>
    <w:rsid w:val="001F623F"/>
    <w:rsid w:val="00214D04"/>
    <w:rsid w:val="00225933"/>
    <w:rsid w:val="002264D6"/>
    <w:rsid w:val="00246659"/>
    <w:rsid w:val="00253F03"/>
    <w:rsid w:val="0027635E"/>
    <w:rsid w:val="0029279D"/>
    <w:rsid w:val="00294F16"/>
    <w:rsid w:val="002A291F"/>
    <w:rsid w:val="002A4D56"/>
    <w:rsid w:val="002A5033"/>
    <w:rsid w:val="002B4077"/>
    <w:rsid w:val="002B5D85"/>
    <w:rsid w:val="002E02F1"/>
    <w:rsid w:val="002E0C61"/>
    <w:rsid w:val="002E15FD"/>
    <w:rsid w:val="002E7B77"/>
    <w:rsid w:val="003011C1"/>
    <w:rsid w:val="00316D49"/>
    <w:rsid w:val="003174FD"/>
    <w:rsid w:val="003328C9"/>
    <w:rsid w:val="0033410F"/>
    <w:rsid w:val="00343531"/>
    <w:rsid w:val="00361A81"/>
    <w:rsid w:val="00370744"/>
    <w:rsid w:val="00382E4F"/>
    <w:rsid w:val="00385310"/>
    <w:rsid w:val="00385A8D"/>
    <w:rsid w:val="003A5ACD"/>
    <w:rsid w:val="003B0E67"/>
    <w:rsid w:val="003B2B11"/>
    <w:rsid w:val="003B7CEF"/>
    <w:rsid w:val="003C3CAB"/>
    <w:rsid w:val="003D0D9B"/>
    <w:rsid w:val="003D59E0"/>
    <w:rsid w:val="003E014B"/>
    <w:rsid w:val="003E3A76"/>
    <w:rsid w:val="003E4A05"/>
    <w:rsid w:val="003F6FF7"/>
    <w:rsid w:val="004000B7"/>
    <w:rsid w:val="00402425"/>
    <w:rsid w:val="004046FB"/>
    <w:rsid w:val="00410977"/>
    <w:rsid w:val="0041531E"/>
    <w:rsid w:val="00415AC2"/>
    <w:rsid w:val="004170FE"/>
    <w:rsid w:val="00440338"/>
    <w:rsid w:val="0044045D"/>
    <w:rsid w:val="00441693"/>
    <w:rsid w:val="004464B0"/>
    <w:rsid w:val="00471E78"/>
    <w:rsid w:val="00486E4B"/>
    <w:rsid w:val="0048775A"/>
    <w:rsid w:val="004925B1"/>
    <w:rsid w:val="004A2796"/>
    <w:rsid w:val="004A5EFF"/>
    <w:rsid w:val="004B3FA5"/>
    <w:rsid w:val="004D057A"/>
    <w:rsid w:val="004D2590"/>
    <w:rsid w:val="004D62CF"/>
    <w:rsid w:val="004D64CB"/>
    <w:rsid w:val="004E2139"/>
    <w:rsid w:val="004F1A15"/>
    <w:rsid w:val="00501A0F"/>
    <w:rsid w:val="00513E5D"/>
    <w:rsid w:val="005254DE"/>
    <w:rsid w:val="005277EB"/>
    <w:rsid w:val="005368F8"/>
    <w:rsid w:val="005434C1"/>
    <w:rsid w:val="005440C2"/>
    <w:rsid w:val="00550748"/>
    <w:rsid w:val="00556B89"/>
    <w:rsid w:val="00560167"/>
    <w:rsid w:val="005712EB"/>
    <w:rsid w:val="005731C5"/>
    <w:rsid w:val="005A01B6"/>
    <w:rsid w:val="005B4D79"/>
    <w:rsid w:val="005C0DC1"/>
    <w:rsid w:val="005C3284"/>
    <w:rsid w:val="005C381E"/>
    <w:rsid w:val="005D594E"/>
    <w:rsid w:val="005E79E9"/>
    <w:rsid w:val="005F052B"/>
    <w:rsid w:val="005F7CF4"/>
    <w:rsid w:val="00601018"/>
    <w:rsid w:val="00613D4D"/>
    <w:rsid w:val="0063772F"/>
    <w:rsid w:val="00637ADF"/>
    <w:rsid w:val="006471A4"/>
    <w:rsid w:val="006478A8"/>
    <w:rsid w:val="00675BBC"/>
    <w:rsid w:val="00675EB1"/>
    <w:rsid w:val="00680796"/>
    <w:rsid w:val="00680E91"/>
    <w:rsid w:val="00692690"/>
    <w:rsid w:val="0069310D"/>
    <w:rsid w:val="006A2111"/>
    <w:rsid w:val="006A58A5"/>
    <w:rsid w:val="006A6D79"/>
    <w:rsid w:val="006C28A2"/>
    <w:rsid w:val="006C5402"/>
    <w:rsid w:val="006D0B78"/>
    <w:rsid w:val="006D4D42"/>
    <w:rsid w:val="006D4E9B"/>
    <w:rsid w:val="006E65DD"/>
    <w:rsid w:val="006F3546"/>
    <w:rsid w:val="006F6A90"/>
    <w:rsid w:val="006F7B37"/>
    <w:rsid w:val="00705594"/>
    <w:rsid w:val="00706B68"/>
    <w:rsid w:val="00712A11"/>
    <w:rsid w:val="0071373F"/>
    <w:rsid w:val="00713F59"/>
    <w:rsid w:val="0071587A"/>
    <w:rsid w:val="007334B5"/>
    <w:rsid w:val="0073677C"/>
    <w:rsid w:val="007439ED"/>
    <w:rsid w:val="00754E6E"/>
    <w:rsid w:val="007551CD"/>
    <w:rsid w:val="007564EB"/>
    <w:rsid w:val="00780F2F"/>
    <w:rsid w:val="00785713"/>
    <w:rsid w:val="00793ACB"/>
    <w:rsid w:val="00794496"/>
    <w:rsid w:val="007A22AE"/>
    <w:rsid w:val="007A4526"/>
    <w:rsid w:val="007B708C"/>
    <w:rsid w:val="007C31BC"/>
    <w:rsid w:val="007C4C8B"/>
    <w:rsid w:val="007D5D6F"/>
    <w:rsid w:val="008057ED"/>
    <w:rsid w:val="008062F5"/>
    <w:rsid w:val="00806A9D"/>
    <w:rsid w:val="00806F82"/>
    <w:rsid w:val="00810B0B"/>
    <w:rsid w:val="00826029"/>
    <w:rsid w:val="0083469F"/>
    <w:rsid w:val="00841BA1"/>
    <w:rsid w:val="00842418"/>
    <w:rsid w:val="008472DB"/>
    <w:rsid w:val="00854346"/>
    <w:rsid w:val="00861C43"/>
    <w:rsid w:val="008652DE"/>
    <w:rsid w:val="00867705"/>
    <w:rsid w:val="00881409"/>
    <w:rsid w:val="008860B0"/>
    <w:rsid w:val="00891738"/>
    <w:rsid w:val="00892CE0"/>
    <w:rsid w:val="008976FF"/>
    <w:rsid w:val="008A0B91"/>
    <w:rsid w:val="008A6A12"/>
    <w:rsid w:val="008C3568"/>
    <w:rsid w:val="008C5A27"/>
    <w:rsid w:val="008D0899"/>
    <w:rsid w:val="008E6262"/>
    <w:rsid w:val="008F1B5F"/>
    <w:rsid w:val="008F253A"/>
    <w:rsid w:val="009028B2"/>
    <w:rsid w:val="0090326F"/>
    <w:rsid w:val="00914709"/>
    <w:rsid w:val="00920099"/>
    <w:rsid w:val="00927EAB"/>
    <w:rsid w:val="00944462"/>
    <w:rsid w:val="00960314"/>
    <w:rsid w:val="009673F6"/>
    <w:rsid w:val="00974E4D"/>
    <w:rsid w:val="00982052"/>
    <w:rsid w:val="00982CAD"/>
    <w:rsid w:val="009843BC"/>
    <w:rsid w:val="00985789"/>
    <w:rsid w:val="00990BFF"/>
    <w:rsid w:val="00991D3E"/>
    <w:rsid w:val="00992D9B"/>
    <w:rsid w:val="009949C9"/>
    <w:rsid w:val="009A2D76"/>
    <w:rsid w:val="009C4E89"/>
    <w:rsid w:val="009C5960"/>
    <w:rsid w:val="009C68ED"/>
    <w:rsid w:val="009C77A2"/>
    <w:rsid w:val="009D1D38"/>
    <w:rsid w:val="009D49A5"/>
    <w:rsid w:val="009E02B6"/>
    <w:rsid w:val="009F341E"/>
    <w:rsid w:val="009F3F8C"/>
    <w:rsid w:val="009F6B43"/>
    <w:rsid w:val="009F7615"/>
    <w:rsid w:val="00A04313"/>
    <w:rsid w:val="00A04D18"/>
    <w:rsid w:val="00A076B8"/>
    <w:rsid w:val="00A453C2"/>
    <w:rsid w:val="00A45E7E"/>
    <w:rsid w:val="00A47960"/>
    <w:rsid w:val="00A521EA"/>
    <w:rsid w:val="00A5573D"/>
    <w:rsid w:val="00A55BC0"/>
    <w:rsid w:val="00A83F14"/>
    <w:rsid w:val="00A90338"/>
    <w:rsid w:val="00A92271"/>
    <w:rsid w:val="00A93A94"/>
    <w:rsid w:val="00A95430"/>
    <w:rsid w:val="00AB0978"/>
    <w:rsid w:val="00AB2EED"/>
    <w:rsid w:val="00AB3728"/>
    <w:rsid w:val="00AC2556"/>
    <w:rsid w:val="00AC62E6"/>
    <w:rsid w:val="00AD5480"/>
    <w:rsid w:val="00AD7DC5"/>
    <w:rsid w:val="00B02351"/>
    <w:rsid w:val="00B04995"/>
    <w:rsid w:val="00B069CB"/>
    <w:rsid w:val="00B13BF4"/>
    <w:rsid w:val="00B207C0"/>
    <w:rsid w:val="00B4580D"/>
    <w:rsid w:val="00B47D34"/>
    <w:rsid w:val="00B548BB"/>
    <w:rsid w:val="00B624AE"/>
    <w:rsid w:val="00B64471"/>
    <w:rsid w:val="00B73A7C"/>
    <w:rsid w:val="00B73ABB"/>
    <w:rsid w:val="00B75B0B"/>
    <w:rsid w:val="00B8436E"/>
    <w:rsid w:val="00B94179"/>
    <w:rsid w:val="00B950BF"/>
    <w:rsid w:val="00BA7AFB"/>
    <w:rsid w:val="00BB681A"/>
    <w:rsid w:val="00BC0B3E"/>
    <w:rsid w:val="00BC317C"/>
    <w:rsid w:val="00BC68DC"/>
    <w:rsid w:val="00BD2E28"/>
    <w:rsid w:val="00BE00A6"/>
    <w:rsid w:val="00BE3164"/>
    <w:rsid w:val="00BF30FA"/>
    <w:rsid w:val="00C03D58"/>
    <w:rsid w:val="00C04AF8"/>
    <w:rsid w:val="00C11240"/>
    <w:rsid w:val="00C23B32"/>
    <w:rsid w:val="00C266D9"/>
    <w:rsid w:val="00C27678"/>
    <w:rsid w:val="00C44B6F"/>
    <w:rsid w:val="00C556CC"/>
    <w:rsid w:val="00C56183"/>
    <w:rsid w:val="00C62A8F"/>
    <w:rsid w:val="00C63C6C"/>
    <w:rsid w:val="00C878A4"/>
    <w:rsid w:val="00C914BB"/>
    <w:rsid w:val="00C969C6"/>
    <w:rsid w:val="00CA7CE6"/>
    <w:rsid w:val="00CB55FA"/>
    <w:rsid w:val="00CE4958"/>
    <w:rsid w:val="00D115A9"/>
    <w:rsid w:val="00D14074"/>
    <w:rsid w:val="00D36416"/>
    <w:rsid w:val="00D37F14"/>
    <w:rsid w:val="00D44F74"/>
    <w:rsid w:val="00D552A5"/>
    <w:rsid w:val="00D55333"/>
    <w:rsid w:val="00D56E26"/>
    <w:rsid w:val="00D6316F"/>
    <w:rsid w:val="00D644EB"/>
    <w:rsid w:val="00D6663C"/>
    <w:rsid w:val="00D76356"/>
    <w:rsid w:val="00D81F3A"/>
    <w:rsid w:val="00D94696"/>
    <w:rsid w:val="00DA374B"/>
    <w:rsid w:val="00DB5A17"/>
    <w:rsid w:val="00DC71AF"/>
    <w:rsid w:val="00DC7CE3"/>
    <w:rsid w:val="00DD3685"/>
    <w:rsid w:val="00DE00C3"/>
    <w:rsid w:val="00DF1C22"/>
    <w:rsid w:val="00DF5F53"/>
    <w:rsid w:val="00E15174"/>
    <w:rsid w:val="00E21BCD"/>
    <w:rsid w:val="00E23023"/>
    <w:rsid w:val="00E33B75"/>
    <w:rsid w:val="00E36CE9"/>
    <w:rsid w:val="00E40710"/>
    <w:rsid w:val="00E641F1"/>
    <w:rsid w:val="00E6683F"/>
    <w:rsid w:val="00E66AC4"/>
    <w:rsid w:val="00E76C0E"/>
    <w:rsid w:val="00E8640D"/>
    <w:rsid w:val="00E9226D"/>
    <w:rsid w:val="00E924AD"/>
    <w:rsid w:val="00E936DA"/>
    <w:rsid w:val="00E96760"/>
    <w:rsid w:val="00E96F73"/>
    <w:rsid w:val="00EA07A0"/>
    <w:rsid w:val="00EA6F72"/>
    <w:rsid w:val="00EA7213"/>
    <w:rsid w:val="00EC1C4A"/>
    <w:rsid w:val="00EC2E06"/>
    <w:rsid w:val="00ED19DA"/>
    <w:rsid w:val="00ED237A"/>
    <w:rsid w:val="00ED38A1"/>
    <w:rsid w:val="00ED480D"/>
    <w:rsid w:val="00ED4FA7"/>
    <w:rsid w:val="00EE4346"/>
    <w:rsid w:val="00EF769B"/>
    <w:rsid w:val="00F11F33"/>
    <w:rsid w:val="00F157E8"/>
    <w:rsid w:val="00F24A47"/>
    <w:rsid w:val="00F24DBB"/>
    <w:rsid w:val="00F268F3"/>
    <w:rsid w:val="00F27AEA"/>
    <w:rsid w:val="00F3203E"/>
    <w:rsid w:val="00F41513"/>
    <w:rsid w:val="00F44264"/>
    <w:rsid w:val="00F624FC"/>
    <w:rsid w:val="00F64B70"/>
    <w:rsid w:val="00F70D82"/>
    <w:rsid w:val="00F93F15"/>
    <w:rsid w:val="00F93FD7"/>
    <w:rsid w:val="00FA03A5"/>
    <w:rsid w:val="00FA7728"/>
    <w:rsid w:val="00FB407E"/>
    <w:rsid w:val="00FC68E5"/>
    <w:rsid w:val="00FD200B"/>
    <w:rsid w:val="00FE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A9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D115A9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0"/>
    <w:next w:val="a1"/>
    <w:link w:val="20"/>
    <w:uiPriority w:val="99"/>
    <w:qFormat/>
    <w:rsid w:val="00D115A9"/>
    <w:pPr>
      <w:tabs>
        <w:tab w:val="num" w:pos="0"/>
      </w:tabs>
      <w:ind w:left="576" w:hanging="576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0"/>
    <w:next w:val="a1"/>
    <w:link w:val="30"/>
    <w:uiPriority w:val="99"/>
    <w:qFormat/>
    <w:rsid w:val="00D115A9"/>
    <w:pPr>
      <w:outlineLvl w:val="2"/>
    </w:pPr>
    <w:rPr>
      <w:rFonts w:ascii="Times New Roman" w:hAnsi="Times New Roman" w:cs="Tahoma"/>
      <w:b/>
      <w:bCs/>
    </w:rPr>
  </w:style>
  <w:style w:type="paragraph" w:styleId="4">
    <w:name w:val="heading 4"/>
    <w:basedOn w:val="a0"/>
    <w:next w:val="a1"/>
    <w:link w:val="40"/>
    <w:uiPriority w:val="99"/>
    <w:qFormat/>
    <w:rsid w:val="00D115A9"/>
    <w:pPr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0"/>
    <w:next w:val="a1"/>
    <w:link w:val="50"/>
    <w:uiPriority w:val="99"/>
    <w:qFormat/>
    <w:rsid w:val="00D115A9"/>
    <w:pPr>
      <w:tabs>
        <w:tab w:val="num" w:pos="0"/>
      </w:tabs>
      <w:ind w:left="1008" w:hanging="1008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ED4FA7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ED4FA7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ED4FA7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ED4FA7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ED4FA7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WW8Num2z8">
    <w:name w:val="WW8Num2z8"/>
    <w:uiPriority w:val="99"/>
    <w:rsid w:val="00D115A9"/>
    <w:rPr>
      <w:b/>
      <w:sz w:val="24"/>
    </w:rPr>
  </w:style>
  <w:style w:type="character" w:customStyle="1" w:styleId="WW8Num3z0">
    <w:name w:val="WW8Num3z0"/>
    <w:uiPriority w:val="99"/>
    <w:rsid w:val="00D115A9"/>
    <w:rPr>
      <w:rFonts w:ascii="Symbol" w:hAnsi="Symbol"/>
    </w:rPr>
  </w:style>
  <w:style w:type="character" w:customStyle="1" w:styleId="WW8Num4z0">
    <w:name w:val="WW8Num4z0"/>
    <w:uiPriority w:val="99"/>
    <w:rsid w:val="00D115A9"/>
    <w:rPr>
      <w:rFonts w:ascii="Symbol" w:hAnsi="Symbol"/>
    </w:rPr>
  </w:style>
  <w:style w:type="character" w:customStyle="1" w:styleId="WW8Num5z6">
    <w:name w:val="WW8Num5z6"/>
    <w:uiPriority w:val="99"/>
    <w:rsid w:val="00D115A9"/>
    <w:rPr>
      <w:sz w:val="24"/>
    </w:rPr>
  </w:style>
  <w:style w:type="character" w:customStyle="1" w:styleId="Absatz-Standardschriftart">
    <w:name w:val="Absatz-Standardschriftart"/>
    <w:uiPriority w:val="99"/>
    <w:rsid w:val="00D115A9"/>
  </w:style>
  <w:style w:type="character" w:customStyle="1" w:styleId="WW-Absatz-Standardschriftart">
    <w:name w:val="WW-Absatz-Standardschriftart"/>
    <w:uiPriority w:val="99"/>
    <w:rsid w:val="00D115A9"/>
  </w:style>
  <w:style w:type="character" w:customStyle="1" w:styleId="WW8Num5z0">
    <w:name w:val="WW8Num5z0"/>
    <w:uiPriority w:val="99"/>
    <w:rsid w:val="00D115A9"/>
    <w:rPr>
      <w:rFonts w:ascii="Symbol" w:hAnsi="Symbol"/>
    </w:rPr>
  </w:style>
  <w:style w:type="character" w:customStyle="1" w:styleId="WW8Num6z0">
    <w:name w:val="WW8Num6z0"/>
    <w:uiPriority w:val="99"/>
    <w:rsid w:val="00D115A9"/>
    <w:rPr>
      <w:rFonts w:ascii="Wingdings" w:hAnsi="Wingdings"/>
    </w:rPr>
  </w:style>
  <w:style w:type="character" w:customStyle="1" w:styleId="WW-Absatz-Standardschriftart1">
    <w:name w:val="WW-Absatz-Standardschriftart1"/>
    <w:uiPriority w:val="99"/>
    <w:rsid w:val="00D115A9"/>
  </w:style>
  <w:style w:type="character" w:customStyle="1" w:styleId="WW-Absatz-Standardschriftart11">
    <w:name w:val="WW-Absatz-Standardschriftart11"/>
    <w:uiPriority w:val="99"/>
    <w:rsid w:val="00D115A9"/>
  </w:style>
  <w:style w:type="character" w:customStyle="1" w:styleId="WW8Num7z0">
    <w:name w:val="WW8Num7z0"/>
    <w:uiPriority w:val="99"/>
    <w:rsid w:val="00D115A9"/>
    <w:rPr>
      <w:sz w:val="24"/>
    </w:rPr>
  </w:style>
  <w:style w:type="character" w:customStyle="1" w:styleId="WW8Num8z0">
    <w:name w:val="WW8Num8z0"/>
    <w:uiPriority w:val="99"/>
    <w:rsid w:val="00D115A9"/>
    <w:rPr>
      <w:sz w:val="24"/>
    </w:rPr>
  </w:style>
  <w:style w:type="character" w:customStyle="1" w:styleId="WW8Num9z0">
    <w:name w:val="WW8Num9z0"/>
    <w:uiPriority w:val="99"/>
    <w:rsid w:val="00D115A9"/>
    <w:rPr>
      <w:rFonts w:ascii="Wingdings 2" w:hAnsi="Wingdings 2"/>
    </w:rPr>
  </w:style>
  <w:style w:type="character" w:customStyle="1" w:styleId="WW8Num10z0">
    <w:name w:val="WW8Num10z0"/>
    <w:uiPriority w:val="99"/>
    <w:rsid w:val="00D115A9"/>
    <w:rPr>
      <w:rFonts w:ascii="Symbol" w:hAnsi="Symbol"/>
    </w:rPr>
  </w:style>
  <w:style w:type="character" w:customStyle="1" w:styleId="WW8Num11z0">
    <w:name w:val="WW8Num11z0"/>
    <w:uiPriority w:val="99"/>
    <w:rsid w:val="00D115A9"/>
    <w:rPr>
      <w:sz w:val="24"/>
    </w:rPr>
  </w:style>
  <w:style w:type="character" w:customStyle="1" w:styleId="WW-Absatz-Standardschriftart111">
    <w:name w:val="WW-Absatz-Standardschriftart111"/>
    <w:uiPriority w:val="99"/>
    <w:rsid w:val="00D115A9"/>
  </w:style>
  <w:style w:type="character" w:customStyle="1" w:styleId="WW8Num5z2">
    <w:name w:val="WW8Num5z2"/>
    <w:uiPriority w:val="99"/>
    <w:rsid w:val="00D115A9"/>
    <w:rPr>
      <w:sz w:val="24"/>
    </w:rPr>
  </w:style>
  <w:style w:type="character" w:customStyle="1" w:styleId="WW8Num12z0">
    <w:name w:val="WW8Num12z0"/>
    <w:uiPriority w:val="99"/>
    <w:rsid w:val="00D115A9"/>
    <w:rPr>
      <w:rFonts w:ascii="Symbol" w:hAnsi="Symbol"/>
    </w:rPr>
  </w:style>
  <w:style w:type="character" w:customStyle="1" w:styleId="WW8Num13z0">
    <w:name w:val="WW8Num13z0"/>
    <w:uiPriority w:val="99"/>
    <w:rsid w:val="00D115A9"/>
    <w:rPr>
      <w:rFonts w:ascii="Wingdings 2" w:hAnsi="Wingdings 2"/>
    </w:rPr>
  </w:style>
  <w:style w:type="character" w:customStyle="1" w:styleId="WW8Num14z0">
    <w:name w:val="WW8Num14z0"/>
    <w:uiPriority w:val="99"/>
    <w:rsid w:val="00D115A9"/>
    <w:rPr>
      <w:rFonts w:ascii="Wingdings 2" w:hAnsi="Wingdings 2"/>
    </w:rPr>
  </w:style>
  <w:style w:type="character" w:customStyle="1" w:styleId="WW8Num15z0">
    <w:name w:val="WW8Num15z0"/>
    <w:uiPriority w:val="99"/>
    <w:rsid w:val="00D115A9"/>
    <w:rPr>
      <w:rFonts w:ascii="Wingdings 2" w:hAnsi="Wingdings 2"/>
    </w:rPr>
  </w:style>
  <w:style w:type="character" w:customStyle="1" w:styleId="WW8Num16z0">
    <w:name w:val="WW8Num16z0"/>
    <w:uiPriority w:val="99"/>
    <w:rsid w:val="00D115A9"/>
    <w:rPr>
      <w:sz w:val="24"/>
    </w:rPr>
  </w:style>
  <w:style w:type="character" w:customStyle="1" w:styleId="WW8Num17z0">
    <w:name w:val="WW8Num17z0"/>
    <w:uiPriority w:val="99"/>
    <w:rsid w:val="00D115A9"/>
    <w:rPr>
      <w:rFonts w:ascii="Wingdings 2" w:hAnsi="Wingdings 2"/>
    </w:rPr>
  </w:style>
  <w:style w:type="character" w:customStyle="1" w:styleId="WW8Num18z0">
    <w:name w:val="WW8Num18z0"/>
    <w:uiPriority w:val="99"/>
    <w:rsid w:val="00D115A9"/>
    <w:rPr>
      <w:rFonts w:ascii="Wingdings 2" w:hAnsi="Wingdings 2"/>
    </w:rPr>
  </w:style>
  <w:style w:type="character" w:customStyle="1" w:styleId="WW8Num19z0">
    <w:name w:val="WW8Num19z0"/>
    <w:uiPriority w:val="99"/>
    <w:rsid w:val="00D115A9"/>
    <w:rPr>
      <w:rFonts w:ascii="Symbol" w:hAnsi="Symbol"/>
    </w:rPr>
  </w:style>
  <w:style w:type="character" w:customStyle="1" w:styleId="WW8Num20z0">
    <w:name w:val="WW8Num20z0"/>
    <w:uiPriority w:val="99"/>
    <w:rsid w:val="00D115A9"/>
    <w:rPr>
      <w:rFonts w:ascii="Wingdings 2" w:hAnsi="Wingdings 2"/>
    </w:rPr>
  </w:style>
  <w:style w:type="character" w:customStyle="1" w:styleId="WW-Absatz-Standardschriftart1111">
    <w:name w:val="WW-Absatz-Standardschriftart1111"/>
    <w:uiPriority w:val="99"/>
    <w:rsid w:val="00D115A9"/>
  </w:style>
  <w:style w:type="character" w:customStyle="1" w:styleId="WW8Num6z2">
    <w:name w:val="WW8Num6z2"/>
    <w:uiPriority w:val="99"/>
    <w:rsid w:val="00D115A9"/>
    <w:rPr>
      <w:sz w:val="24"/>
    </w:rPr>
  </w:style>
  <w:style w:type="character" w:customStyle="1" w:styleId="WW-Absatz-Standardschriftart11111">
    <w:name w:val="WW-Absatz-Standardschriftart11111"/>
    <w:uiPriority w:val="99"/>
    <w:rsid w:val="00D115A9"/>
  </w:style>
  <w:style w:type="character" w:customStyle="1" w:styleId="WW8Num7z2">
    <w:name w:val="WW8Num7z2"/>
    <w:uiPriority w:val="99"/>
    <w:rsid w:val="00D115A9"/>
    <w:rPr>
      <w:sz w:val="24"/>
    </w:rPr>
  </w:style>
  <w:style w:type="character" w:customStyle="1" w:styleId="WW-Absatz-Standardschriftart111111">
    <w:name w:val="WW-Absatz-Standardschriftart111111"/>
    <w:uiPriority w:val="99"/>
    <w:rsid w:val="00D115A9"/>
  </w:style>
  <w:style w:type="character" w:customStyle="1" w:styleId="WW8Num16z2">
    <w:name w:val="WW8Num16z2"/>
    <w:uiPriority w:val="99"/>
    <w:rsid w:val="00D115A9"/>
    <w:rPr>
      <w:sz w:val="24"/>
    </w:rPr>
  </w:style>
  <w:style w:type="character" w:customStyle="1" w:styleId="WW-Absatz-Standardschriftart1111111">
    <w:name w:val="WW-Absatz-Standardschriftart1111111"/>
    <w:uiPriority w:val="99"/>
    <w:rsid w:val="00D115A9"/>
  </w:style>
  <w:style w:type="character" w:customStyle="1" w:styleId="WW8Num21z0">
    <w:name w:val="WW8Num21z0"/>
    <w:uiPriority w:val="99"/>
    <w:rsid w:val="00D115A9"/>
    <w:rPr>
      <w:rFonts w:ascii="Wingdings 2" w:hAnsi="Wingdings 2"/>
    </w:rPr>
  </w:style>
  <w:style w:type="character" w:customStyle="1" w:styleId="WW8Num22z0">
    <w:name w:val="WW8Num22z0"/>
    <w:uiPriority w:val="99"/>
    <w:rsid w:val="00D115A9"/>
    <w:rPr>
      <w:sz w:val="24"/>
    </w:rPr>
  </w:style>
  <w:style w:type="character" w:customStyle="1" w:styleId="WW8Num23z2">
    <w:name w:val="WW8Num23z2"/>
    <w:uiPriority w:val="99"/>
    <w:rsid w:val="00D115A9"/>
    <w:rPr>
      <w:sz w:val="24"/>
    </w:rPr>
  </w:style>
  <w:style w:type="character" w:customStyle="1" w:styleId="WW-Absatz-Standardschriftart11111111">
    <w:name w:val="WW-Absatz-Standardschriftart11111111"/>
    <w:uiPriority w:val="99"/>
    <w:rsid w:val="00D115A9"/>
  </w:style>
  <w:style w:type="character" w:customStyle="1" w:styleId="WW8Num23z0">
    <w:name w:val="WW8Num23z0"/>
    <w:uiPriority w:val="99"/>
    <w:rsid w:val="00D115A9"/>
    <w:rPr>
      <w:rFonts w:ascii="Wingdings 2" w:hAnsi="Wingdings 2"/>
    </w:rPr>
  </w:style>
  <w:style w:type="character" w:customStyle="1" w:styleId="WW8Num24z0">
    <w:name w:val="WW8Num24z0"/>
    <w:uiPriority w:val="99"/>
    <w:rsid w:val="00D115A9"/>
    <w:rPr>
      <w:rFonts w:ascii="Wingdings 2" w:hAnsi="Wingdings 2"/>
    </w:rPr>
  </w:style>
  <w:style w:type="character" w:customStyle="1" w:styleId="WW8Num25z0">
    <w:name w:val="WW8Num25z0"/>
    <w:uiPriority w:val="99"/>
    <w:rsid w:val="00D115A9"/>
    <w:rPr>
      <w:rFonts w:ascii="Wingdings 2" w:hAnsi="Wingdings 2"/>
    </w:rPr>
  </w:style>
  <w:style w:type="character" w:customStyle="1" w:styleId="WW8Num26z0">
    <w:name w:val="WW8Num26z0"/>
    <w:uiPriority w:val="99"/>
    <w:rsid w:val="00D115A9"/>
    <w:rPr>
      <w:sz w:val="24"/>
    </w:rPr>
  </w:style>
  <w:style w:type="character" w:customStyle="1" w:styleId="WW-Absatz-Standardschriftart111111111">
    <w:name w:val="WW-Absatz-Standardschriftart111111111"/>
    <w:uiPriority w:val="99"/>
    <w:rsid w:val="00D115A9"/>
  </w:style>
  <w:style w:type="character" w:customStyle="1" w:styleId="WW-Absatz-Standardschriftart1111111111">
    <w:name w:val="WW-Absatz-Standardschriftart1111111111"/>
    <w:uiPriority w:val="99"/>
    <w:rsid w:val="00D115A9"/>
  </w:style>
  <w:style w:type="character" w:customStyle="1" w:styleId="WW8Num7z1">
    <w:name w:val="WW8Num7z1"/>
    <w:uiPriority w:val="99"/>
    <w:rsid w:val="00D115A9"/>
    <w:rPr>
      <w:sz w:val="24"/>
    </w:rPr>
  </w:style>
  <w:style w:type="character" w:customStyle="1" w:styleId="WW-Absatz-Standardschriftart11111111111">
    <w:name w:val="WW-Absatz-Standardschriftart11111111111"/>
    <w:uiPriority w:val="99"/>
    <w:rsid w:val="00D115A9"/>
  </w:style>
  <w:style w:type="character" w:customStyle="1" w:styleId="WW-Absatz-Standardschriftart111111111111">
    <w:name w:val="WW-Absatz-Standardschriftart111111111111"/>
    <w:uiPriority w:val="99"/>
    <w:rsid w:val="00D115A9"/>
  </w:style>
  <w:style w:type="character" w:customStyle="1" w:styleId="WW-Absatz-Standardschriftart1111111111111">
    <w:name w:val="WW-Absatz-Standardschriftart1111111111111"/>
    <w:uiPriority w:val="99"/>
    <w:rsid w:val="00D115A9"/>
  </w:style>
  <w:style w:type="character" w:customStyle="1" w:styleId="WW-Absatz-Standardschriftart11111111111111">
    <w:name w:val="WW-Absatz-Standardschriftart11111111111111"/>
    <w:uiPriority w:val="99"/>
    <w:rsid w:val="00D115A9"/>
  </w:style>
  <w:style w:type="character" w:customStyle="1" w:styleId="WW-Absatz-Standardschriftart111111111111111">
    <w:name w:val="WW-Absatz-Standardschriftart111111111111111"/>
    <w:uiPriority w:val="99"/>
    <w:rsid w:val="00D115A9"/>
  </w:style>
  <w:style w:type="character" w:customStyle="1" w:styleId="WW-Absatz-Standardschriftart1111111111111111">
    <w:name w:val="WW-Absatz-Standardschriftart1111111111111111"/>
    <w:uiPriority w:val="99"/>
    <w:rsid w:val="00D115A9"/>
  </w:style>
  <w:style w:type="character" w:customStyle="1" w:styleId="WW-Absatz-Standardschriftart11111111111111111">
    <w:name w:val="WW-Absatz-Standardschriftart11111111111111111"/>
    <w:uiPriority w:val="99"/>
    <w:rsid w:val="00D115A9"/>
  </w:style>
  <w:style w:type="character" w:customStyle="1" w:styleId="WW-Absatz-Standardschriftart111111111111111111">
    <w:name w:val="WW-Absatz-Standardschriftart111111111111111111"/>
    <w:uiPriority w:val="99"/>
    <w:rsid w:val="00D115A9"/>
  </w:style>
  <w:style w:type="character" w:customStyle="1" w:styleId="WW-Absatz-Standardschriftart1111111111111111111">
    <w:name w:val="WW-Absatz-Standardschriftart1111111111111111111"/>
    <w:uiPriority w:val="99"/>
    <w:rsid w:val="00D115A9"/>
  </w:style>
  <w:style w:type="character" w:customStyle="1" w:styleId="WW-Absatz-Standardschriftart11111111111111111111">
    <w:name w:val="WW-Absatz-Standardschriftart11111111111111111111"/>
    <w:uiPriority w:val="99"/>
    <w:rsid w:val="00D115A9"/>
  </w:style>
  <w:style w:type="character" w:customStyle="1" w:styleId="WW-Absatz-Standardschriftart111111111111111111111">
    <w:name w:val="WW-Absatz-Standardschriftart111111111111111111111"/>
    <w:uiPriority w:val="99"/>
    <w:rsid w:val="00D115A9"/>
  </w:style>
  <w:style w:type="character" w:customStyle="1" w:styleId="WW-Absatz-Standardschriftart1111111111111111111111">
    <w:name w:val="WW-Absatz-Standardschriftart1111111111111111111111"/>
    <w:uiPriority w:val="99"/>
    <w:rsid w:val="00D115A9"/>
  </w:style>
  <w:style w:type="character" w:customStyle="1" w:styleId="WW8Num3z1">
    <w:name w:val="WW8Num3z1"/>
    <w:uiPriority w:val="99"/>
    <w:rsid w:val="00D115A9"/>
    <w:rPr>
      <w:sz w:val="24"/>
    </w:rPr>
  </w:style>
  <w:style w:type="character" w:customStyle="1" w:styleId="WW-Absatz-Standardschriftart11111111111111111111111">
    <w:name w:val="WW-Absatz-Standardschriftart11111111111111111111111"/>
    <w:uiPriority w:val="99"/>
    <w:rsid w:val="00D115A9"/>
  </w:style>
  <w:style w:type="character" w:customStyle="1" w:styleId="WW8Num6z1">
    <w:name w:val="WW8Num6z1"/>
    <w:uiPriority w:val="99"/>
    <w:rsid w:val="00D115A9"/>
    <w:rPr>
      <w:sz w:val="24"/>
    </w:rPr>
  </w:style>
  <w:style w:type="character" w:customStyle="1" w:styleId="WW8Num8z1">
    <w:name w:val="WW8Num8z1"/>
    <w:uiPriority w:val="99"/>
    <w:rsid w:val="00D115A9"/>
    <w:rPr>
      <w:sz w:val="24"/>
    </w:rPr>
  </w:style>
  <w:style w:type="character" w:customStyle="1" w:styleId="WW-Absatz-Standardschriftart111111111111111111111111">
    <w:name w:val="WW-Absatz-Standardschriftart111111111111111111111111"/>
    <w:uiPriority w:val="99"/>
    <w:rsid w:val="00D115A9"/>
  </w:style>
  <w:style w:type="character" w:customStyle="1" w:styleId="WW-Absatz-Standardschriftart1111111111111111111111111">
    <w:name w:val="WW-Absatz-Standardschriftart1111111111111111111111111"/>
    <w:uiPriority w:val="99"/>
    <w:rsid w:val="00D115A9"/>
  </w:style>
  <w:style w:type="character" w:customStyle="1" w:styleId="WW8Num5z1">
    <w:name w:val="WW8Num5z1"/>
    <w:uiPriority w:val="99"/>
    <w:rsid w:val="00D115A9"/>
    <w:rPr>
      <w:rFonts w:ascii="Times New Roman" w:hAnsi="Times New Roman"/>
    </w:rPr>
  </w:style>
  <w:style w:type="character" w:customStyle="1" w:styleId="WW-Absatz-Standardschriftart11111111111111111111111111">
    <w:name w:val="WW-Absatz-Standardschriftart11111111111111111111111111"/>
    <w:uiPriority w:val="99"/>
    <w:rsid w:val="00D115A9"/>
  </w:style>
  <w:style w:type="character" w:customStyle="1" w:styleId="WW-Absatz-Standardschriftart111111111111111111111111111">
    <w:name w:val="WW-Absatz-Standardschriftart111111111111111111111111111"/>
    <w:uiPriority w:val="99"/>
    <w:rsid w:val="00D115A9"/>
  </w:style>
  <w:style w:type="character" w:customStyle="1" w:styleId="WW8Num3z8">
    <w:name w:val="WW8Num3z8"/>
    <w:uiPriority w:val="99"/>
    <w:rsid w:val="00D115A9"/>
    <w:rPr>
      <w:sz w:val="24"/>
    </w:rPr>
  </w:style>
  <w:style w:type="character" w:customStyle="1" w:styleId="WW8Num4z1">
    <w:name w:val="WW8Num4z1"/>
    <w:uiPriority w:val="99"/>
    <w:rsid w:val="00D115A9"/>
    <w:rPr>
      <w:sz w:val="24"/>
    </w:rPr>
  </w:style>
  <w:style w:type="character" w:customStyle="1" w:styleId="WW8Num9z1">
    <w:name w:val="WW8Num9z1"/>
    <w:uiPriority w:val="99"/>
    <w:rsid w:val="00D115A9"/>
    <w:rPr>
      <w:rFonts w:ascii="OpenSymbol" w:eastAsia="OpenSymbol"/>
    </w:rPr>
  </w:style>
  <w:style w:type="character" w:customStyle="1" w:styleId="WW8Num10z2">
    <w:name w:val="WW8Num10z2"/>
    <w:uiPriority w:val="99"/>
    <w:rsid w:val="00D115A9"/>
    <w:rPr>
      <w:sz w:val="24"/>
    </w:rPr>
  </w:style>
  <w:style w:type="character" w:customStyle="1" w:styleId="WW-Absatz-Standardschriftart1111111111111111111111111111">
    <w:name w:val="WW-Absatz-Standardschriftart1111111111111111111111111111"/>
    <w:uiPriority w:val="99"/>
    <w:rsid w:val="00D115A9"/>
  </w:style>
  <w:style w:type="character" w:customStyle="1" w:styleId="WW-Absatz-Standardschriftart11111111111111111111111111111">
    <w:name w:val="WW-Absatz-Standardschriftart11111111111111111111111111111"/>
    <w:uiPriority w:val="99"/>
    <w:rsid w:val="00D115A9"/>
  </w:style>
  <w:style w:type="character" w:customStyle="1" w:styleId="WW-Absatz-Standardschriftart111111111111111111111111111111">
    <w:name w:val="WW-Absatz-Standardschriftart111111111111111111111111111111"/>
    <w:uiPriority w:val="99"/>
    <w:rsid w:val="00D115A9"/>
  </w:style>
  <w:style w:type="character" w:customStyle="1" w:styleId="WW8Num10z8">
    <w:name w:val="WW8Num10z8"/>
    <w:uiPriority w:val="99"/>
    <w:rsid w:val="00D115A9"/>
    <w:rPr>
      <w:sz w:val="24"/>
    </w:rPr>
  </w:style>
  <w:style w:type="character" w:customStyle="1" w:styleId="WW8Num11z1">
    <w:name w:val="WW8Num11z1"/>
    <w:uiPriority w:val="99"/>
    <w:rsid w:val="00D115A9"/>
    <w:rPr>
      <w:sz w:val="24"/>
    </w:rPr>
  </w:style>
  <w:style w:type="character" w:customStyle="1" w:styleId="WW8Num12z1">
    <w:name w:val="WW8Num12z1"/>
    <w:uiPriority w:val="99"/>
    <w:rsid w:val="00D115A9"/>
    <w:rPr>
      <w:sz w:val="24"/>
    </w:rPr>
  </w:style>
  <w:style w:type="character" w:customStyle="1" w:styleId="WW8Num13z1">
    <w:name w:val="WW8Num13z1"/>
    <w:uiPriority w:val="99"/>
    <w:rsid w:val="00D115A9"/>
    <w:rPr>
      <w:sz w:val="24"/>
    </w:rPr>
  </w:style>
  <w:style w:type="character" w:customStyle="1" w:styleId="WW8Num14z1">
    <w:name w:val="WW8Num14z1"/>
    <w:uiPriority w:val="99"/>
    <w:rsid w:val="00D115A9"/>
    <w:rPr>
      <w:sz w:val="24"/>
    </w:rPr>
  </w:style>
  <w:style w:type="character" w:customStyle="1" w:styleId="WW8Num15z2">
    <w:name w:val="WW8Num15z2"/>
    <w:uiPriority w:val="99"/>
    <w:rsid w:val="00D115A9"/>
    <w:rPr>
      <w:sz w:val="24"/>
    </w:rPr>
  </w:style>
  <w:style w:type="character" w:customStyle="1" w:styleId="WW8Num17z1">
    <w:name w:val="WW8Num17z1"/>
    <w:uiPriority w:val="99"/>
    <w:rsid w:val="00D115A9"/>
    <w:rPr>
      <w:sz w:val="24"/>
    </w:rPr>
  </w:style>
  <w:style w:type="character" w:customStyle="1" w:styleId="WW8Num18z1">
    <w:name w:val="WW8Num18z1"/>
    <w:uiPriority w:val="99"/>
    <w:rsid w:val="00D115A9"/>
    <w:rPr>
      <w:sz w:val="24"/>
    </w:rPr>
  </w:style>
  <w:style w:type="character" w:customStyle="1" w:styleId="WW8Num20z1">
    <w:name w:val="WW8Num20z1"/>
    <w:uiPriority w:val="99"/>
    <w:rsid w:val="00D115A9"/>
    <w:rPr>
      <w:sz w:val="24"/>
    </w:rPr>
  </w:style>
  <w:style w:type="character" w:customStyle="1" w:styleId="WW8Num21z5">
    <w:name w:val="WW8Num21z5"/>
    <w:uiPriority w:val="99"/>
    <w:rsid w:val="00D115A9"/>
    <w:rPr>
      <w:sz w:val="24"/>
    </w:rPr>
  </w:style>
  <w:style w:type="character" w:customStyle="1" w:styleId="WW8Num23z1">
    <w:name w:val="WW8Num23z1"/>
    <w:uiPriority w:val="99"/>
    <w:rsid w:val="00D115A9"/>
    <w:rPr>
      <w:sz w:val="24"/>
    </w:rPr>
  </w:style>
  <w:style w:type="character" w:customStyle="1" w:styleId="WW8Num24z1">
    <w:name w:val="WW8Num24z1"/>
    <w:uiPriority w:val="99"/>
    <w:rsid w:val="00D115A9"/>
    <w:rPr>
      <w:sz w:val="24"/>
    </w:rPr>
  </w:style>
  <w:style w:type="character" w:customStyle="1" w:styleId="WW8Num25z5">
    <w:name w:val="WW8Num25z5"/>
    <w:uiPriority w:val="99"/>
    <w:rsid w:val="00D115A9"/>
    <w:rPr>
      <w:sz w:val="24"/>
    </w:rPr>
  </w:style>
  <w:style w:type="character" w:customStyle="1" w:styleId="WW8Num26z1">
    <w:name w:val="WW8Num26z1"/>
    <w:uiPriority w:val="99"/>
    <w:rsid w:val="00D115A9"/>
    <w:rPr>
      <w:sz w:val="24"/>
    </w:rPr>
  </w:style>
  <w:style w:type="character" w:customStyle="1" w:styleId="WW8Num27z0">
    <w:name w:val="WW8Num27z0"/>
    <w:uiPriority w:val="99"/>
    <w:rsid w:val="00D115A9"/>
    <w:rPr>
      <w:rFonts w:ascii="Symbol" w:hAnsi="Symbol"/>
    </w:rPr>
  </w:style>
  <w:style w:type="character" w:customStyle="1" w:styleId="WW8Num28z0">
    <w:name w:val="WW8Num28z0"/>
    <w:uiPriority w:val="99"/>
    <w:rsid w:val="00D115A9"/>
    <w:rPr>
      <w:sz w:val="24"/>
    </w:rPr>
  </w:style>
  <w:style w:type="character" w:customStyle="1" w:styleId="WW8Num29z0">
    <w:name w:val="WW8Num29z0"/>
    <w:uiPriority w:val="99"/>
    <w:rsid w:val="00D115A9"/>
    <w:rPr>
      <w:sz w:val="24"/>
    </w:rPr>
  </w:style>
  <w:style w:type="character" w:customStyle="1" w:styleId="WW8Num30z2">
    <w:name w:val="WW8Num30z2"/>
    <w:uiPriority w:val="99"/>
    <w:rsid w:val="00D115A9"/>
    <w:rPr>
      <w:sz w:val="24"/>
    </w:rPr>
  </w:style>
  <w:style w:type="character" w:customStyle="1" w:styleId="WW8Num31z0">
    <w:name w:val="WW8Num31z0"/>
    <w:uiPriority w:val="99"/>
    <w:rsid w:val="00D115A9"/>
    <w:rPr>
      <w:sz w:val="24"/>
    </w:rPr>
  </w:style>
  <w:style w:type="character" w:customStyle="1" w:styleId="WW8Num32z1">
    <w:name w:val="WW8Num32z1"/>
    <w:uiPriority w:val="99"/>
    <w:rsid w:val="00D115A9"/>
    <w:rPr>
      <w:sz w:val="24"/>
    </w:rPr>
  </w:style>
  <w:style w:type="character" w:customStyle="1" w:styleId="WW8Num33z0">
    <w:name w:val="WW8Num33z0"/>
    <w:uiPriority w:val="99"/>
    <w:rsid w:val="00D115A9"/>
    <w:rPr>
      <w:sz w:val="24"/>
    </w:rPr>
  </w:style>
  <w:style w:type="character" w:customStyle="1" w:styleId="WW8Num34z0">
    <w:name w:val="WW8Num34z0"/>
    <w:uiPriority w:val="99"/>
    <w:rsid w:val="00D115A9"/>
    <w:rPr>
      <w:sz w:val="24"/>
    </w:rPr>
  </w:style>
  <w:style w:type="character" w:customStyle="1" w:styleId="WW8Num35z0">
    <w:name w:val="WW8Num35z0"/>
    <w:uiPriority w:val="99"/>
    <w:rsid w:val="00D115A9"/>
    <w:rPr>
      <w:sz w:val="24"/>
    </w:rPr>
  </w:style>
  <w:style w:type="character" w:customStyle="1" w:styleId="WW8Num36z0">
    <w:name w:val="WW8Num36z0"/>
    <w:uiPriority w:val="99"/>
    <w:rsid w:val="00D115A9"/>
    <w:rPr>
      <w:sz w:val="24"/>
    </w:rPr>
  </w:style>
  <w:style w:type="character" w:customStyle="1" w:styleId="WW8Num37z1">
    <w:name w:val="WW8Num37z1"/>
    <w:uiPriority w:val="99"/>
    <w:rsid w:val="00D115A9"/>
    <w:rPr>
      <w:sz w:val="24"/>
    </w:rPr>
  </w:style>
  <w:style w:type="character" w:customStyle="1" w:styleId="WW8Num38z0">
    <w:name w:val="WW8Num38z0"/>
    <w:uiPriority w:val="99"/>
    <w:rsid w:val="00D115A9"/>
    <w:rPr>
      <w:rFonts w:ascii="Symbol" w:hAnsi="Symbol"/>
      <w:sz w:val="20"/>
    </w:rPr>
  </w:style>
  <w:style w:type="character" w:customStyle="1" w:styleId="WW8Num38z1">
    <w:name w:val="WW8Num38z1"/>
    <w:uiPriority w:val="99"/>
    <w:rsid w:val="00D115A9"/>
    <w:rPr>
      <w:rFonts w:ascii="Courier New" w:hAnsi="Courier New"/>
      <w:sz w:val="20"/>
    </w:rPr>
  </w:style>
  <w:style w:type="character" w:customStyle="1" w:styleId="WW8Num38z2">
    <w:name w:val="WW8Num38z2"/>
    <w:uiPriority w:val="99"/>
    <w:rsid w:val="00D115A9"/>
    <w:rPr>
      <w:rFonts w:ascii="Wingdings" w:hAnsi="Wingdings"/>
      <w:sz w:val="20"/>
    </w:rPr>
  </w:style>
  <w:style w:type="character" w:customStyle="1" w:styleId="WW8Num39z0">
    <w:name w:val="WW8Num39z0"/>
    <w:uiPriority w:val="99"/>
    <w:rsid w:val="00D115A9"/>
    <w:rPr>
      <w:rFonts w:ascii="Symbol" w:hAnsi="Symbol"/>
      <w:sz w:val="20"/>
    </w:rPr>
  </w:style>
  <w:style w:type="character" w:customStyle="1" w:styleId="WW8Num39z1">
    <w:name w:val="WW8Num39z1"/>
    <w:uiPriority w:val="99"/>
    <w:rsid w:val="00D115A9"/>
    <w:rPr>
      <w:rFonts w:ascii="Courier New" w:hAnsi="Courier New"/>
      <w:sz w:val="20"/>
    </w:rPr>
  </w:style>
  <w:style w:type="character" w:customStyle="1" w:styleId="WW8Num39z2">
    <w:name w:val="WW8Num39z2"/>
    <w:uiPriority w:val="99"/>
    <w:rsid w:val="00D115A9"/>
    <w:rPr>
      <w:rFonts w:ascii="Wingdings" w:hAnsi="Wingdings"/>
      <w:sz w:val="20"/>
    </w:rPr>
  </w:style>
  <w:style w:type="character" w:customStyle="1" w:styleId="WW8Num40z0">
    <w:name w:val="WW8Num40z0"/>
    <w:uiPriority w:val="99"/>
    <w:rsid w:val="00D115A9"/>
    <w:rPr>
      <w:rFonts w:ascii="Symbol" w:hAnsi="Symbol"/>
      <w:sz w:val="20"/>
    </w:rPr>
  </w:style>
  <w:style w:type="character" w:customStyle="1" w:styleId="WW8Num40z1">
    <w:name w:val="WW8Num40z1"/>
    <w:uiPriority w:val="99"/>
    <w:rsid w:val="00D115A9"/>
    <w:rPr>
      <w:rFonts w:ascii="Courier New" w:hAnsi="Courier New"/>
      <w:sz w:val="20"/>
    </w:rPr>
  </w:style>
  <w:style w:type="character" w:customStyle="1" w:styleId="WW8Num40z2">
    <w:name w:val="WW8Num40z2"/>
    <w:uiPriority w:val="99"/>
    <w:rsid w:val="00D115A9"/>
    <w:rPr>
      <w:rFonts w:ascii="Wingdings" w:hAnsi="Wingdings"/>
      <w:sz w:val="20"/>
    </w:rPr>
  </w:style>
  <w:style w:type="character" w:customStyle="1" w:styleId="WW8Num41z0">
    <w:name w:val="WW8Num41z0"/>
    <w:uiPriority w:val="99"/>
    <w:rsid w:val="00D115A9"/>
    <w:rPr>
      <w:rFonts w:ascii="Symbol" w:hAnsi="Symbol"/>
      <w:sz w:val="20"/>
    </w:rPr>
  </w:style>
  <w:style w:type="character" w:customStyle="1" w:styleId="WW8Num41z1">
    <w:name w:val="WW8Num41z1"/>
    <w:uiPriority w:val="99"/>
    <w:rsid w:val="00D115A9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D115A9"/>
    <w:rPr>
      <w:rFonts w:ascii="Wingdings" w:hAnsi="Wingdings"/>
      <w:sz w:val="20"/>
    </w:rPr>
  </w:style>
  <w:style w:type="character" w:customStyle="1" w:styleId="WW8Num42z0">
    <w:name w:val="WW8Num42z0"/>
    <w:uiPriority w:val="99"/>
    <w:rsid w:val="00D115A9"/>
    <w:rPr>
      <w:rFonts w:ascii="Symbol" w:hAnsi="Symbol"/>
      <w:sz w:val="20"/>
    </w:rPr>
  </w:style>
  <w:style w:type="character" w:customStyle="1" w:styleId="WW8Num42z1">
    <w:name w:val="WW8Num42z1"/>
    <w:uiPriority w:val="99"/>
    <w:rsid w:val="00D115A9"/>
    <w:rPr>
      <w:rFonts w:ascii="Courier New" w:hAnsi="Courier New"/>
      <w:sz w:val="20"/>
    </w:rPr>
  </w:style>
  <w:style w:type="character" w:customStyle="1" w:styleId="WW8Num42z2">
    <w:name w:val="WW8Num42z2"/>
    <w:uiPriority w:val="99"/>
    <w:rsid w:val="00D115A9"/>
    <w:rPr>
      <w:rFonts w:ascii="Wingdings" w:hAnsi="Wingdings"/>
      <w:sz w:val="20"/>
    </w:rPr>
  </w:style>
  <w:style w:type="character" w:customStyle="1" w:styleId="21">
    <w:name w:val="Основной шрифт абзаца2"/>
    <w:uiPriority w:val="99"/>
    <w:rsid w:val="00D115A9"/>
  </w:style>
  <w:style w:type="character" w:customStyle="1" w:styleId="WW-Absatz-Standardschriftart1111111111111111111111111111111">
    <w:name w:val="WW-Absatz-Standardschriftart1111111111111111111111111111111"/>
    <w:uiPriority w:val="99"/>
    <w:rsid w:val="00D115A9"/>
  </w:style>
  <w:style w:type="character" w:customStyle="1" w:styleId="WW-Absatz-Standardschriftart11111111111111111111111111111111">
    <w:name w:val="WW-Absatz-Standardschriftart11111111111111111111111111111111"/>
    <w:uiPriority w:val="99"/>
    <w:rsid w:val="00D115A9"/>
  </w:style>
  <w:style w:type="character" w:customStyle="1" w:styleId="WW-Absatz-Standardschriftart111111111111111111111111111111111">
    <w:name w:val="WW-Absatz-Standardschriftart111111111111111111111111111111111"/>
    <w:uiPriority w:val="99"/>
    <w:rsid w:val="00D115A9"/>
  </w:style>
  <w:style w:type="character" w:customStyle="1" w:styleId="WW-Absatz-Standardschriftart1111111111111111111111111111111111">
    <w:name w:val="WW-Absatz-Standardschriftart1111111111111111111111111111111111"/>
    <w:uiPriority w:val="99"/>
    <w:rsid w:val="00D115A9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D115A9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D115A9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D115A9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D115A9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D115A9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D115A9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D115A9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D115A9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D115A9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D115A9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D115A9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D115A9"/>
  </w:style>
  <w:style w:type="character" w:customStyle="1" w:styleId="11">
    <w:name w:val="Основной шрифт абзаца1"/>
    <w:uiPriority w:val="99"/>
    <w:rsid w:val="00D115A9"/>
  </w:style>
  <w:style w:type="character" w:customStyle="1" w:styleId="a5">
    <w:name w:val="Символ нумерации"/>
    <w:uiPriority w:val="99"/>
    <w:rsid w:val="00D115A9"/>
    <w:rPr>
      <w:sz w:val="24"/>
    </w:rPr>
  </w:style>
  <w:style w:type="character" w:customStyle="1" w:styleId="a6">
    <w:name w:val="Маркеры списка"/>
    <w:uiPriority w:val="99"/>
    <w:rsid w:val="00D115A9"/>
    <w:rPr>
      <w:rFonts w:ascii="OpenSymbol" w:eastAsia="OpenSymbol"/>
    </w:rPr>
  </w:style>
  <w:style w:type="character" w:styleId="a7">
    <w:name w:val="Hyperlink"/>
    <w:basedOn w:val="a2"/>
    <w:uiPriority w:val="99"/>
    <w:rsid w:val="00D115A9"/>
    <w:rPr>
      <w:rFonts w:cs="Times New Roman"/>
      <w:color w:val="000080"/>
      <w:u w:val="single"/>
    </w:rPr>
  </w:style>
  <w:style w:type="character" w:styleId="a8">
    <w:name w:val="Strong"/>
    <w:basedOn w:val="a2"/>
    <w:uiPriority w:val="99"/>
    <w:qFormat/>
    <w:rsid w:val="00D115A9"/>
    <w:rPr>
      <w:rFonts w:cs="Times New Roman"/>
      <w:b/>
    </w:rPr>
  </w:style>
  <w:style w:type="character" w:styleId="a9">
    <w:name w:val="page number"/>
    <w:basedOn w:val="21"/>
    <w:uiPriority w:val="99"/>
    <w:rsid w:val="00D115A9"/>
    <w:rPr>
      <w:rFonts w:cs="Times New Roman"/>
    </w:rPr>
  </w:style>
  <w:style w:type="character" w:styleId="aa">
    <w:name w:val="Emphasis"/>
    <w:basedOn w:val="a2"/>
    <w:uiPriority w:val="99"/>
    <w:qFormat/>
    <w:rsid w:val="00D115A9"/>
    <w:rPr>
      <w:rFonts w:cs="Times New Roman"/>
      <w:i/>
    </w:rPr>
  </w:style>
  <w:style w:type="paragraph" w:customStyle="1" w:styleId="a0">
    <w:name w:val="Заголовок"/>
    <w:basedOn w:val="a"/>
    <w:next w:val="a1"/>
    <w:uiPriority w:val="99"/>
    <w:rsid w:val="00D115A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"/>
    <w:link w:val="ab"/>
    <w:uiPriority w:val="99"/>
    <w:rsid w:val="00D115A9"/>
    <w:pPr>
      <w:spacing w:after="120"/>
    </w:pPr>
  </w:style>
  <w:style w:type="character" w:customStyle="1" w:styleId="ab">
    <w:name w:val="Основной текст Знак"/>
    <w:basedOn w:val="a2"/>
    <w:link w:val="a1"/>
    <w:uiPriority w:val="99"/>
    <w:semiHidden/>
    <w:locked/>
    <w:rsid w:val="00ED4FA7"/>
    <w:rPr>
      <w:rFonts w:cs="Times New Roman"/>
      <w:sz w:val="24"/>
      <w:szCs w:val="24"/>
      <w:lang w:eastAsia="zh-CN"/>
    </w:rPr>
  </w:style>
  <w:style w:type="paragraph" w:styleId="ac">
    <w:name w:val="List"/>
    <w:basedOn w:val="a1"/>
    <w:uiPriority w:val="99"/>
    <w:rsid w:val="00D115A9"/>
    <w:rPr>
      <w:rFonts w:cs="Mangal"/>
    </w:rPr>
  </w:style>
  <w:style w:type="paragraph" w:styleId="ad">
    <w:name w:val="caption"/>
    <w:basedOn w:val="a0"/>
    <w:next w:val="ae"/>
    <w:uiPriority w:val="99"/>
    <w:qFormat/>
    <w:rsid w:val="00D115A9"/>
  </w:style>
  <w:style w:type="paragraph" w:customStyle="1" w:styleId="22">
    <w:name w:val="Указатель2"/>
    <w:basedOn w:val="a"/>
    <w:uiPriority w:val="99"/>
    <w:rsid w:val="00D115A9"/>
    <w:pPr>
      <w:suppressLineNumbers/>
    </w:pPr>
    <w:rPr>
      <w:rFonts w:cs="Mangal"/>
    </w:rPr>
  </w:style>
  <w:style w:type="paragraph" w:styleId="ae">
    <w:name w:val="Subtitle"/>
    <w:basedOn w:val="a0"/>
    <w:next w:val="a1"/>
    <w:link w:val="af"/>
    <w:uiPriority w:val="99"/>
    <w:qFormat/>
    <w:rsid w:val="00D115A9"/>
    <w:pPr>
      <w:jc w:val="center"/>
    </w:pPr>
    <w:rPr>
      <w:i/>
      <w:iCs/>
    </w:rPr>
  </w:style>
  <w:style w:type="character" w:customStyle="1" w:styleId="af">
    <w:name w:val="Подзаголовок Знак"/>
    <w:basedOn w:val="a2"/>
    <w:link w:val="ae"/>
    <w:uiPriority w:val="99"/>
    <w:locked/>
    <w:rsid w:val="00ED4FA7"/>
    <w:rPr>
      <w:rFonts w:ascii="Cambria" w:hAnsi="Cambria" w:cs="Times New Roman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D115A9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D115A9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115A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115A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uiPriority w:val="99"/>
    <w:rsid w:val="00D115A9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uiPriority w:val="99"/>
    <w:rsid w:val="00D115A9"/>
    <w:pPr>
      <w:widowControl w:val="0"/>
      <w:suppressAutoHyphens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uiPriority w:val="99"/>
    <w:rsid w:val="00D115A9"/>
    <w:pPr>
      <w:suppressAutoHyphens/>
    </w:pPr>
    <w:rPr>
      <w:rFonts w:ascii="Courier New" w:hAnsi="Courier New" w:cs="Courier New"/>
      <w:lang w:eastAsia="zh-CN"/>
    </w:rPr>
  </w:style>
  <w:style w:type="paragraph" w:customStyle="1" w:styleId="consplusnormal0">
    <w:name w:val="consplusnormal"/>
    <w:basedOn w:val="a"/>
    <w:uiPriority w:val="99"/>
    <w:rsid w:val="00D115A9"/>
    <w:pPr>
      <w:spacing w:before="280" w:after="280"/>
    </w:pPr>
  </w:style>
  <w:style w:type="paragraph" w:styleId="af0">
    <w:name w:val="footer"/>
    <w:basedOn w:val="a"/>
    <w:link w:val="af1"/>
    <w:uiPriority w:val="99"/>
    <w:rsid w:val="00D115A9"/>
    <w:pPr>
      <w:tabs>
        <w:tab w:val="center" w:pos="4153"/>
        <w:tab w:val="right" w:pos="8306"/>
      </w:tabs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2"/>
    <w:link w:val="af0"/>
    <w:uiPriority w:val="99"/>
    <w:locked/>
    <w:rsid w:val="00ED4FA7"/>
    <w:rPr>
      <w:rFonts w:cs="Times New Roman"/>
      <w:sz w:val="24"/>
      <w:szCs w:val="24"/>
      <w:lang w:eastAsia="zh-CN"/>
    </w:rPr>
  </w:style>
  <w:style w:type="paragraph" w:customStyle="1" w:styleId="31">
    <w:name w:val="Основной текст 31"/>
    <w:basedOn w:val="a"/>
    <w:uiPriority w:val="99"/>
    <w:rsid w:val="00D115A9"/>
    <w:pPr>
      <w:spacing w:after="120"/>
    </w:pPr>
    <w:rPr>
      <w:sz w:val="16"/>
      <w:szCs w:val="16"/>
    </w:rPr>
  </w:style>
  <w:style w:type="paragraph" w:customStyle="1" w:styleId="14">
    <w:name w:val="Цитата1"/>
    <w:basedOn w:val="a"/>
    <w:uiPriority w:val="99"/>
    <w:rsid w:val="00D115A9"/>
    <w:pPr>
      <w:ind w:left="-540" w:right="-5"/>
      <w:jc w:val="both"/>
    </w:pPr>
  </w:style>
  <w:style w:type="paragraph" w:customStyle="1" w:styleId="210">
    <w:name w:val="Основной текст с отступом 21"/>
    <w:basedOn w:val="a"/>
    <w:uiPriority w:val="99"/>
    <w:rsid w:val="00D115A9"/>
    <w:pPr>
      <w:spacing w:after="120" w:line="480" w:lineRule="auto"/>
      <w:ind w:left="283"/>
    </w:pPr>
  </w:style>
  <w:style w:type="paragraph" w:customStyle="1" w:styleId="32">
    <w:name w:val="Стиль3"/>
    <w:basedOn w:val="210"/>
    <w:uiPriority w:val="99"/>
    <w:rsid w:val="00D115A9"/>
    <w:pPr>
      <w:widowControl w:val="0"/>
      <w:tabs>
        <w:tab w:val="left" w:pos="3827"/>
      </w:tabs>
      <w:spacing w:after="0" w:line="100" w:lineRule="atLeast"/>
      <w:ind w:left="3600"/>
      <w:jc w:val="both"/>
      <w:textAlignment w:val="baseline"/>
    </w:pPr>
    <w:rPr>
      <w:szCs w:val="20"/>
    </w:rPr>
  </w:style>
  <w:style w:type="paragraph" w:customStyle="1" w:styleId="af2">
    <w:name w:val="Содержимое таблицы"/>
    <w:basedOn w:val="a"/>
    <w:uiPriority w:val="99"/>
    <w:rsid w:val="00D115A9"/>
    <w:pPr>
      <w:suppressLineNumbers/>
    </w:pPr>
  </w:style>
  <w:style w:type="paragraph" w:customStyle="1" w:styleId="af3">
    <w:name w:val="Заголовок таблицы"/>
    <w:basedOn w:val="af2"/>
    <w:uiPriority w:val="99"/>
    <w:rsid w:val="00D115A9"/>
    <w:pPr>
      <w:jc w:val="center"/>
    </w:pPr>
    <w:rPr>
      <w:b/>
      <w:bCs/>
    </w:rPr>
  </w:style>
  <w:style w:type="paragraph" w:customStyle="1" w:styleId="af4">
    <w:name w:val="Содержимое врезки"/>
    <w:basedOn w:val="a1"/>
    <w:uiPriority w:val="99"/>
    <w:rsid w:val="00D115A9"/>
  </w:style>
  <w:style w:type="paragraph" w:customStyle="1" w:styleId="ConsPlusTitle">
    <w:name w:val="ConsPlusTitle"/>
    <w:uiPriority w:val="99"/>
    <w:rsid w:val="00D115A9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Normal1">
    <w:name w:val="Normal1"/>
    <w:uiPriority w:val="99"/>
    <w:rsid w:val="00D115A9"/>
    <w:pPr>
      <w:widowControl w:val="0"/>
      <w:suppressAutoHyphens/>
      <w:spacing w:before="100" w:after="100"/>
    </w:pPr>
    <w:rPr>
      <w:sz w:val="24"/>
      <w:lang w:eastAsia="zh-CN"/>
    </w:rPr>
  </w:style>
  <w:style w:type="paragraph" w:styleId="af5">
    <w:name w:val="header"/>
    <w:basedOn w:val="a"/>
    <w:link w:val="af6"/>
    <w:uiPriority w:val="99"/>
    <w:rsid w:val="00D115A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uiPriority w:val="99"/>
    <w:semiHidden/>
    <w:locked/>
    <w:rsid w:val="00ED4FA7"/>
    <w:rPr>
      <w:rFonts w:cs="Times New Roman"/>
      <w:sz w:val="24"/>
      <w:szCs w:val="24"/>
      <w:lang w:eastAsia="zh-CN"/>
    </w:rPr>
  </w:style>
  <w:style w:type="paragraph" w:customStyle="1" w:styleId="consnormal0">
    <w:name w:val="consnormal"/>
    <w:basedOn w:val="a"/>
    <w:uiPriority w:val="99"/>
    <w:rsid w:val="00D115A9"/>
    <w:pPr>
      <w:spacing w:before="280" w:after="280"/>
    </w:pPr>
  </w:style>
  <w:style w:type="paragraph" w:styleId="af7">
    <w:name w:val="Normal (Web)"/>
    <w:basedOn w:val="a"/>
    <w:uiPriority w:val="99"/>
    <w:rsid w:val="00D115A9"/>
    <w:pPr>
      <w:suppressAutoHyphens w:val="0"/>
      <w:spacing w:before="280" w:after="280"/>
    </w:pPr>
  </w:style>
  <w:style w:type="paragraph" w:customStyle="1" w:styleId="23">
    <w:name w:val="Цитата2"/>
    <w:basedOn w:val="a"/>
    <w:uiPriority w:val="99"/>
    <w:rsid w:val="00D115A9"/>
    <w:pPr>
      <w:tabs>
        <w:tab w:val="left" w:pos="7560"/>
      </w:tabs>
      <w:ind w:left="5220" w:right="-6"/>
      <w:jc w:val="center"/>
    </w:pPr>
    <w:rPr>
      <w:color w:val="FF0000"/>
    </w:rPr>
  </w:style>
  <w:style w:type="table" w:styleId="af8">
    <w:name w:val="Table Grid"/>
    <w:basedOn w:val="a3"/>
    <w:uiPriority w:val="99"/>
    <w:rsid w:val="00D56E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ppt">
    <w:name w:val="justppt"/>
    <w:basedOn w:val="a"/>
    <w:uiPriority w:val="99"/>
    <w:rsid w:val="003A5AC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9">
    <w:name w:val="Цветовое выделение"/>
    <w:uiPriority w:val="99"/>
    <w:rsid w:val="000F79EE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0F79E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b">
    <w:name w:val="Таблицы (моноширинный)"/>
    <w:basedOn w:val="a"/>
    <w:next w:val="a"/>
    <w:uiPriority w:val="99"/>
    <w:rsid w:val="000F79EE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afc">
    <w:name w:val="Гипертекстовая ссылка"/>
    <w:basedOn w:val="af9"/>
    <w:uiPriority w:val="99"/>
    <w:rsid w:val="00F64B70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3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ustk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1E896-FF25-48F4-8325-A96908A6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7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Таюрская Ирина</dc:creator>
  <cp:lastModifiedBy>irev</cp:lastModifiedBy>
  <cp:revision>28</cp:revision>
  <cp:lastPrinted>2019-02-20T11:36:00Z</cp:lastPrinted>
  <dcterms:created xsi:type="dcterms:W3CDTF">2018-02-20T03:18:00Z</dcterms:created>
  <dcterms:modified xsi:type="dcterms:W3CDTF">2019-02-25T04:33:00Z</dcterms:modified>
</cp:coreProperties>
</file>